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0F790" w14:textId="77777777" w:rsidR="006854A5" w:rsidRPr="00E75AC9" w:rsidRDefault="006854A5" w:rsidP="006854A5">
      <w:pPr>
        <w:contextualSpacing/>
        <w:mirrorIndents/>
        <w:jc w:val="center"/>
        <w:rPr>
          <w:rFonts w:ascii="Calibri" w:hAnsi="Calibri"/>
          <w:szCs w:val="24"/>
        </w:rPr>
      </w:pPr>
      <w:r w:rsidRPr="00240255">
        <w:rPr>
          <w:b/>
          <w:sz w:val="50"/>
          <w:szCs w:val="50"/>
        </w:rPr>
        <w:t>ИП Никанов</w:t>
      </w:r>
    </w:p>
    <w:p w14:paraId="3E9B22C0" w14:textId="6E689E12" w:rsidR="006854A5" w:rsidRDefault="006854A5" w:rsidP="008503AB">
      <w:pPr>
        <w:jc w:val="center"/>
        <w:rPr>
          <w:rFonts w:cs="Times New Roman"/>
          <w:b/>
          <w:sz w:val="36"/>
          <w:szCs w:val="36"/>
        </w:rPr>
      </w:pPr>
    </w:p>
    <w:p w14:paraId="3E851D03" w14:textId="13B6DB54" w:rsidR="006854A5" w:rsidRDefault="006854A5" w:rsidP="008503AB">
      <w:pPr>
        <w:jc w:val="center"/>
        <w:rPr>
          <w:rFonts w:cs="Times New Roman"/>
          <w:b/>
          <w:sz w:val="36"/>
          <w:szCs w:val="36"/>
        </w:rPr>
      </w:pPr>
    </w:p>
    <w:p w14:paraId="6908D3D2" w14:textId="12B302DF" w:rsidR="006854A5" w:rsidRDefault="006854A5" w:rsidP="008503AB">
      <w:pPr>
        <w:jc w:val="center"/>
        <w:rPr>
          <w:rFonts w:cs="Times New Roman"/>
          <w:b/>
          <w:sz w:val="36"/>
          <w:szCs w:val="36"/>
        </w:rPr>
      </w:pPr>
    </w:p>
    <w:p w14:paraId="7881E7D8" w14:textId="2AA84A92" w:rsidR="006854A5" w:rsidRDefault="006854A5" w:rsidP="008503AB">
      <w:pPr>
        <w:jc w:val="center"/>
        <w:rPr>
          <w:rFonts w:cs="Times New Roman"/>
          <w:b/>
          <w:sz w:val="36"/>
          <w:szCs w:val="36"/>
        </w:rPr>
      </w:pPr>
    </w:p>
    <w:p w14:paraId="15419BAF" w14:textId="77777777" w:rsidR="006854A5" w:rsidRDefault="006854A5" w:rsidP="008503AB">
      <w:pPr>
        <w:jc w:val="center"/>
        <w:rPr>
          <w:rFonts w:cs="Times New Roman"/>
          <w:b/>
          <w:sz w:val="36"/>
          <w:szCs w:val="36"/>
        </w:rPr>
      </w:pPr>
    </w:p>
    <w:p w14:paraId="763C929D" w14:textId="3F551889" w:rsidR="008503AB" w:rsidRPr="00E75AC9" w:rsidRDefault="008503AB" w:rsidP="008503AB">
      <w:pPr>
        <w:jc w:val="center"/>
        <w:rPr>
          <w:szCs w:val="24"/>
        </w:rPr>
      </w:pPr>
      <w:r w:rsidRPr="00B83210">
        <w:rPr>
          <w:rFonts w:cs="Times New Roman"/>
          <w:b/>
          <w:sz w:val="36"/>
          <w:szCs w:val="36"/>
        </w:rPr>
        <w:t>Документация по планировке территории (проект планировки территории, включая проект межевания территории) в границах земельного участка с кадастровым номером 52:55:0070005:1215, расположенной в западной части с. Дивеево, Нижегородской области</w:t>
      </w:r>
    </w:p>
    <w:p w14:paraId="0CD18614" w14:textId="77777777" w:rsidR="008503AB" w:rsidRDefault="008503AB" w:rsidP="008503AB">
      <w:pPr>
        <w:spacing w:line="240" w:lineRule="auto"/>
        <w:jc w:val="center"/>
        <w:rPr>
          <w:sz w:val="32"/>
          <w:szCs w:val="32"/>
        </w:rPr>
      </w:pPr>
    </w:p>
    <w:p w14:paraId="5D115640" w14:textId="77777777" w:rsidR="008503AB" w:rsidRDefault="008503AB" w:rsidP="008503AB">
      <w:pPr>
        <w:spacing w:line="240" w:lineRule="auto"/>
        <w:jc w:val="center"/>
        <w:rPr>
          <w:sz w:val="32"/>
          <w:szCs w:val="32"/>
        </w:rPr>
      </w:pPr>
    </w:p>
    <w:p w14:paraId="7D26BCCC" w14:textId="77777777" w:rsidR="008503AB" w:rsidRDefault="008503AB" w:rsidP="008503AB">
      <w:pPr>
        <w:spacing w:line="240" w:lineRule="auto"/>
        <w:jc w:val="center"/>
        <w:rPr>
          <w:sz w:val="32"/>
          <w:szCs w:val="32"/>
        </w:rPr>
      </w:pPr>
    </w:p>
    <w:p w14:paraId="5225DF5C" w14:textId="77777777" w:rsidR="008503AB" w:rsidRDefault="008503AB" w:rsidP="008503AB">
      <w:pPr>
        <w:spacing w:line="240" w:lineRule="auto"/>
        <w:jc w:val="center"/>
        <w:rPr>
          <w:sz w:val="32"/>
          <w:szCs w:val="32"/>
        </w:rPr>
      </w:pPr>
    </w:p>
    <w:p w14:paraId="11F6B300" w14:textId="77777777" w:rsidR="008503AB" w:rsidRDefault="008503AB" w:rsidP="008503AB">
      <w:pPr>
        <w:spacing w:line="240" w:lineRule="auto"/>
        <w:jc w:val="center"/>
        <w:rPr>
          <w:sz w:val="32"/>
          <w:szCs w:val="32"/>
        </w:rPr>
      </w:pPr>
    </w:p>
    <w:p w14:paraId="403DD407" w14:textId="77777777" w:rsidR="008503AB" w:rsidRDefault="008503AB" w:rsidP="008503AB">
      <w:pPr>
        <w:spacing w:line="240" w:lineRule="auto"/>
        <w:jc w:val="center"/>
        <w:rPr>
          <w:sz w:val="32"/>
          <w:szCs w:val="32"/>
        </w:rPr>
      </w:pPr>
    </w:p>
    <w:p w14:paraId="1EFBDFE5" w14:textId="7FE8CEF0" w:rsidR="008503AB" w:rsidRPr="00883C0D" w:rsidRDefault="008503AB" w:rsidP="008503AB">
      <w:pPr>
        <w:spacing w:line="240" w:lineRule="auto"/>
        <w:jc w:val="center"/>
        <w:rPr>
          <w:sz w:val="32"/>
          <w:szCs w:val="32"/>
        </w:rPr>
      </w:pPr>
      <w:r>
        <w:rPr>
          <w:sz w:val="32"/>
          <w:szCs w:val="32"/>
        </w:rPr>
        <w:t xml:space="preserve">Том </w:t>
      </w:r>
      <w:r w:rsidRPr="00AD7C7A">
        <w:rPr>
          <w:sz w:val="32"/>
          <w:szCs w:val="32"/>
        </w:rPr>
        <w:t>II</w:t>
      </w:r>
    </w:p>
    <w:p w14:paraId="3FC91561" w14:textId="77777777" w:rsidR="008503AB" w:rsidRDefault="008503AB" w:rsidP="008503AB">
      <w:pPr>
        <w:spacing w:line="240" w:lineRule="auto"/>
        <w:jc w:val="center"/>
        <w:rPr>
          <w:sz w:val="32"/>
          <w:szCs w:val="32"/>
        </w:rPr>
      </w:pPr>
    </w:p>
    <w:p w14:paraId="20460521" w14:textId="77777777" w:rsidR="008503AB" w:rsidRDefault="008503AB" w:rsidP="008503AB">
      <w:pPr>
        <w:spacing w:line="240" w:lineRule="auto"/>
        <w:jc w:val="center"/>
        <w:rPr>
          <w:sz w:val="32"/>
          <w:szCs w:val="32"/>
        </w:rPr>
      </w:pPr>
    </w:p>
    <w:p w14:paraId="393F8321" w14:textId="7C64B54C" w:rsidR="008503AB" w:rsidRPr="004F1C06" w:rsidRDefault="008503AB" w:rsidP="008503AB">
      <w:pPr>
        <w:spacing w:line="276" w:lineRule="auto"/>
        <w:contextualSpacing/>
        <w:mirrorIndents/>
        <w:jc w:val="center"/>
        <w:rPr>
          <w:caps/>
          <w:sz w:val="28"/>
          <w:szCs w:val="28"/>
        </w:rPr>
      </w:pPr>
      <w:r>
        <w:rPr>
          <w:caps/>
          <w:sz w:val="28"/>
          <w:szCs w:val="28"/>
        </w:rPr>
        <w:t>ПОЛОЖЕНИЯ О ПЛАНИРОВКЕ ТЕРРИТОРИИ (проект межевания территории)</w:t>
      </w:r>
    </w:p>
    <w:p w14:paraId="54964F0C" w14:textId="77777777" w:rsidR="008503AB" w:rsidRPr="006167E3" w:rsidRDefault="008503AB" w:rsidP="008503AB">
      <w:pPr>
        <w:spacing w:line="240" w:lineRule="auto"/>
        <w:jc w:val="center"/>
        <w:rPr>
          <w:sz w:val="36"/>
          <w:szCs w:val="36"/>
        </w:rPr>
      </w:pPr>
    </w:p>
    <w:p w14:paraId="256352D5" w14:textId="77777777" w:rsidR="008503AB" w:rsidRDefault="008503AB" w:rsidP="008503AB">
      <w:pPr>
        <w:spacing w:line="240" w:lineRule="auto"/>
        <w:jc w:val="center"/>
        <w:rPr>
          <w:sz w:val="32"/>
          <w:szCs w:val="32"/>
        </w:rPr>
      </w:pPr>
    </w:p>
    <w:p w14:paraId="6E6D7630" w14:textId="77777777" w:rsidR="008503AB" w:rsidRDefault="008503AB" w:rsidP="008503AB">
      <w:pPr>
        <w:spacing w:line="240" w:lineRule="auto"/>
        <w:jc w:val="center"/>
        <w:rPr>
          <w:sz w:val="32"/>
          <w:szCs w:val="32"/>
        </w:rPr>
      </w:pPr>
    </w:p>
    <w:p w14:paraId="785C1435" w14:textId="77777777" w:rsidR="008503AB" w:rsidRDefault="008503AB" w:rsidP="008503AB">
      <w:pPr>
        <w:spacing w:line="240" w:lineRule="auto"/>
        <w:jc w:val="center"/>
        <w:rPr>
          <w:sz w:val="32"/>
          <w:szCs w:val="32"/>
        </w:rPr>
      </w:pPr>
    </w:p>
    <w:p w14:paraId="7F80305C" w14:textId="77777777" w:rsidR="008503AB" w:rsidRDefault="008503AB" w:rsidP="008503AB">
      <w:pPr>
        <w:spacing w:line="240" w:lineRule="auto"/>
        <w:jc w:val="center"/>
        <w:rPr>
          <w:sz w:val="32"/>
          <w:szCs w:val="32"/>
        </w:rPr>
      </w:pPr>
    </w:p>
    <w:p w14:paraId="798FA61D" w14:textId="77777777" w:rsidR="008503AB" w:rsidRDefault="008503AB" w:rsidP="008503AB">
      <w:pPr>
        <w:spacing w:line="240" w:lineRule="auto"/>
        <w:jc w:val="center"/>
        <w:rPr>
          <w:sz w:val="32"/>
          <w:szCs w:val="32"/>
        </w:rPr>
      </w:pPr>
    </w:p>
    <w:p w14:paraId="16E4AAF0" w14:textId="77777777" w:rsidR="008503AB" w:rsidRDefault="008503AB" w:rsidP="008503AB">
      <w:pPr>
        <w:jc w:val="center"/>
      </w:pPr>
    </w:p>
    <w:p w14:paraId="5D7E6B2A" w14:textId="77777777" w:rsidR="008503AB" w:rsidRDefault="008503AB" w:rsidP="008503AB">
      <w:pPr>
        <w:jc w:val="center"/>
      </w:pPr>
    </w:p>
    <w:p w14:paraId="55E20A04" w14:textId="77777777" w:rsidR="008503AB" w:rsidRDefault="008503AB" w:rsidP="008503AB">
      <w:pPr>
        <w:jc w:val="center"/>
      </w:pPr>
    </w:p>
    <w:p w14:paraId="5BA71A89" w14:textId="77777777" w:rsidR="008503AB" w:rsidRDefault="008503AB" w:rsidP="008503AB">
      <w:pPr>
        <w:jc w:val="center"/>
      </w:pPr>
      <w:r>
        <w:t>Нижний Новгород</w:t>
      </w:r>
    </w:p>
    <w:p w14:paraId="34B1E6DE" w14:textId="77777777" w:rsidR="008503AB" w:rsidRDefault="008503AB" w:rsidP="008503AB">
      <w:pPr>
        <w:jc w:val="center"/>
        <w:sectPr w:rsidR="008503AB">
          <w:footerReference w:type="default" r:id="rId7"/>
          <w:pgSz w:w="11906" w:h="16838"/>
          <w:pgMar w:top="765" w:right="567" w:bottom="567" w:left="1134" w:header="720" w:footer="357" w:gutter="0"/>
          <w:cols w:space="720"/>
          <w:docGrid w:linePitch="360"/>
        </w:sectPr>
      </w:pPr>
      <w:r>
        <w:t>2023 г.</w:t>
      </w:r>
    </w:p>
    <w:p w14:paraId="03A3384A" w14:textId="77777777" w:rsidR="006854A5" w:rsidRPr="00E75AC9" w:rsidRDefault="006854A5" w:rsidP="006854A5">
      <w:pPr>
        <w:contextualSpacing/>
        <w:mirrorIndents/>
        <w:jc w:val="center"/>
        <w:rPr>
          <w:rFonts w:ascii="Calibri" w:hAnsi="Calibri"/>
          <w:szCs w:val="24"/>
        </w:rPr>
      </w:pPr>
      <w:r w:rsidRPr="00240255">
        <w:rPr>
          <w:b/>
          <w:sz w:val="50"/>
          <w:szCs w:val="50"/>
        </w:rPr>
        <w:lastRenderedPageBreak/>
        <w:t>ИП Никанов</w:t>
      </w:r>
    </w:p>
    <w:p w14:paraId="20C22C43" w14:textId="77777777" w:rsidR="008503AB" w:rsidRDefault="008503AB" w:rsidP="008503AB">
      <w:pPr>
        <w:spacing w:line="240" w:lineRule="auto"/>
        <w:jc w:val="center"/>
        <w:rPr>
          <w:sz w:val="32"/>
          <w:szCs w:val="32"/>
        </w:rPr>
      </w:pPr>
    </w:p>
    <w:p w14:paraId="5428C1C2" w14:textId="77777777" w:rsidR="008503AB" w:rsidRDefault="008503AB" w:rsidP="008503AB">
      <w:pPr>
        <w:spacing w:line="240" w:lineRule="auto"/>
        <w:jc w:val="center"/>
        <w:rPr>
          <w:sz w:val="32"/>
          <w:szCs w:val="32"/>
        </w:rPr>
      </w:pPr>
    </w:p>
    <w:p w14:paraId="3A9E0AE4" w14:textId="77777777" w:rsidR="008503AB" w:rsidRDefault="008503AB" w:rsidP="008503AB">
      <w:pPr>
        <w:spacing w:line="240" w:lineRule="auto"/>
        <w:jc w:val="center"/>
        <w:rPr>
          <w:sz w:val="32"/>
          <w:szCs w:val="32"/>
        </w:rPr>
      </w:pPr>
    </w:p>
    <w:p w14:paraId="5C149761" w14:textId="77777777" w:rsidR="008503AB" w:rsidRDefault="008503AB" w:rsidP="008503AB">
      <w:pPr>
        <w:spacing w:line="240" w:lineRule="auto"/>
        <w:jc w:val="center"/>
        <w:rPr>
          <w:sz w:val="32"/>
          <w:szCs w:val="32"/>
        </w:rPr>
      </w:pPr>
    </w:p>
    <w:p w14:paraId="1D005A2E" w14:textId="77777777" w:rsidR="008503AB" w:rsidRDefault="008503AB" w:rsidP="008503AB">
      <w:pPr>
        <w:spacing w:line="240" w:lineRule="auto"/>
        <w:jc w:val="center"/>
        <w:rPr>
          <w:sz w:val="32"/>
          <w:szCs w:val="32"/>
        </w:rPr>
      </w:pPr>
    </w:p>
    <w:p w14:paraId="31904671" w14:textId="77777777" w:rsidR="008503AB" w:rsidRDefault="008503AB" w:rsidP="008503AB">
      <w:pPr>
        <w:spacing w:line="240" w:lineRule="auto"/>
        <w:jc w:val="center"/>
        <w:rPr>
          <w:sz w:val="32"/>
          <w:szCs w:val="32"/>
        </w:rPr>
      </w:pPr>
    </w:p>
    <w:p w14:paraId="06EB2B94" w14:textId="77777777" w:rsidR="008503AB" w:rsidRDefault="008503AB" w:rsidP="008503AB">
      <w:pPr>
        <w:spacing w:line="240" w:lineRule="auto"/>
        <w:jc w:val="center"/>
        <w:rPr>
          <w:sz w:val="32"/>
          <w:szCs w:val="32"/>
        </w:rPr>
      </w:pPr>
    </w:p>
    <w:p w14:paraId="06F38E08" w14:textId="77777777" w:rsidR="008503AB" w:rsidRPr="00E75AC9" w:rsidRDefault="008503AB" w:rsidP="008503AB">
      <w:pPr>
        <w:jc w:val="center"/>
        <w:rPr>
          <w:szCs w:val="24"/>
        </w:rPr>
      </w:pPr>
      <w:r w:rsidRPr="00B83210">
        <w:rPr>
          <w:rFonts w:cs="Times New Roman"/>
          <w:b/>
          <w:sz w:val="36"/>
          <w:szCs w:val="36"/>
        </w:rPr>
        <w:t>Документация по планировке территории (проект планировки территории, включая проект межевания территории) в границах земельного участка с кадастровым номером 52:55:0070005:1215, расположенной в западной части с. Дивеево, Нижегородской области</w:t>
      </w:r>
    </w:p>
    <w:p w14:paraId="489C8466" w14:textId="77777777" w:rsidR="008503AB" w:rsidRPr="008503AB" w:rsidRDefault="008503AB" w:rsidP="008503AB">
      <w:pPr>
        <w:spacing w:line="276" w:lineRule="auto"/>
        <w:jc w:val="center"/>
        <w:rPr>
          <w:b/>
          <w:sz w:val="28"/>
          <w:szCs w:val="28"/>
          <w14:shadow w14:blurRad="50800" w14:dist="38100" w14:dir="2700000" w14:sx="100000" w14:sy="100000" w14:kx="0" w14:ky="0" w14:algn="tl">
            <w14:srgbClr w14:val="000000">
              <w14:alpha w14:val="60000"/>
            </w14:srgbClr>
          </w14:shadow>
        </w:rPr>
      </w:pPr>
    </w:p>
    <w:p w14:paraId="37901F70" w14:textId="77777777" w:rsidR="008503AB" w:rsidRPr="008503AB" w:rsidRDefault="008503AB" w:rsidP="008503AB">
      <w:pPr>
        <w:spacing w:line="276" w:lineRule="auto"/>
        <w:jc w:val="center"/>
        <w:rPr>
          <w:b/>
          <w:sz w:val="28"/>
          <w:szCs w:val="28"/>
          <w14:shadow w14:blurRad="50800" w14:dist="38100" w14:dir="2700000" w14:sx="100000" w14:sy="100000" w14:kx="0" w14:ky="0" w14:algn="tl">
            <w14:srgbClr w14:val="000000">
              <w14:alpha w14:val="60000"/>
            </w14:srgbClr>
          </w14:shadow>
        </w:rPr>
      </w:pPr>
    </w:p>
    <w:p w14:paraId="2F12D21F" w14:textId="77777777" w:rsidR="008503AB" w:rsidRPr="008503AB" w:rsidRDefault="008503AB" w:rsidP="008503AB">
      <w:pPr>
        <w:spacing w:line="276" w:lineRule="auto"/>
        <w:jc w:val="center"/>
        <w:rPr>
          <w:b/>
          <w:sz w:val="28"/>
          <w:szCs w:val="28"/>
          <w14:shadow w14:blurRad="50800" w14:dist="38100" w14:dir="2700000" w14:sx="100000" w14:sy="100000" w14:kx="0" w14:ky="0" w14:algn="tl">
            <w14:srgbClr w14:val="000000">
              <w14:alpha w14:val="60000"/>
            </w14:srgbClr>
          </w14:shadow>
        </w:rPr>
      </w:pPr>
    </w:p>
    <w:p w14:paraId="0013BF37" w14:textId="77777777" w:rsidR="008503AB" w:rsidRDefault="008503AB" w:rsidP="008503AB">
      <w:pPr>
        <w:spacing w:line="240" w:lineRule="auto"/>
        <w:jc w:val="center"/>
        <w:rPr>
          <w:sz w:val="32"/>
          <w:szCs w:val="32"/>
        </w:rPr>
      </w:pPr>
    </w:p>
    <w:p w14:paraId="109B4D31" w14:textId="2157D81B" w:rsidR="008503AB" w:rsidRPr="00883C0D" w:rsidRDefault="008503AB" w:rsidP="008503AB">
      <w:pPr>
        <w:spacing w:line="240" w:lineRule="auto"/>
        <w:jc w:val="center"/>
        <w:rPr>
          <w:sz w:val="32"/>
          <w:szCs w:val="32"/>
        </w:rPr>
      </w:pPr>
      <w:r>
        <w:rPr>
          <w:sz w:val="32"/>
          <w:szCs w:val="32"/>
        </w:rPr>
        <w:t xml:space="preserve">Том </w:t>
      </w:r>
      <w:r w:rsidRPr="00AD7C7A">
        <w:rPr>
          <w:sz w:val="32"/>
          <w:szCs w:val="32"/>
        </w:rPr>
        <w:t>II</w:t>
      </w:r>
    </w:p>
    <w:p w14:paraId="30ED0AB9" w14:textId="77777777" w:rsidR="008503AB" w:rsidRPr="006844CA" w:rsidRDefault="008503AB" w:rsidP="008503AB">
      <w:pPr>
        <w:spacing w:line="240" w:lineRule="auto"/>
        <w:jc w:val="center"/>
        <w:rPr>
          <w:sz w:val="32"/>
          <w:szCs w:val="32"/>
        </w:rPr>
      </w:pPr>
    </w:p>
    <w:p w14:paraId="10C12C00" w14:textId="77777777" w:rsidR="008503AB" w:rsidRPr="006844CA" w:rsidRDefault="008503AB" w:rsidP="008503AB">
      <w:pPr>
        <w:spacing w:line="240" w:lineRule="auto"/>
        <w:jc w:val="center"/>
        <w:rPr>
          <w:sz w:val="32"/>
          <w:szCs w:val="32"/>
        </w:rPr>
      </w:pPr>
    </w:p>
    <w:p w14:paraId="5DC1C6A1" w14:textId="7B181CB4" w:rsidR="008503AB" w:rsidRPr="004F1C06" w:rsidRDefault="008503AB" w:rsidP="008503AB">
      <w:pPr>
        <w:spacing w:line="276" w:lineRule="auto"/>
        <w:contextualSpacing/>
        <w:mirrorIndents/>
        <w:jc w:val="center"/>
        <w:rPr>
          <w:caps/>
          <w:sz w:val="28"/>
          <w:szCs w:val="28"/>
        </w:rPr>
      </w:pPr>
      <w:r>
        <w:rPr>
          <w:caps/>
          <w:sz w:val="28"/>
          <w:szCs w:val="28"/>
        </w:rPr>
        <w:t>ПОЛОЖЕНИЯ О ПЛАНИРОВКЕ ТЕРРИТОРИИ (проект межевания территории)</w:t>
      </w:r>
    </w:p>
    <w:p w14:paraId="6DEDE507" w14:textId="77777777" w:rsidR="008503AB" w:rsidRDefault="008503AB" w:rsidP="008503AB">
      <w:pPr>
        <w:spacing w:line="240" w:lineRule="auto"/>
        <w:jc w:val="center"/>
        <w:rPr>
          <w:sz w:val="28"/>
          <w:szCs w:val="28"/>
        </w:rPr>
      </w:pPr>
    </w:p>
    <w:p w14:paraId="50B7C7C9" w14:textId="77777777" w:rsidR="008503AB" w:rsidRDefault="008503AB" w:rsidP="008503AB">
      <w:pPr>
        <w:spacing w:line="240" w:lineRule="auto"/>
        <w:jc w:val="center"/>
        <w:rPr>
          <w:sz w:val="28"/>
          <w:szCs w:val="28"/>
        </w:rPr>
      </w:pPr>
    </w:p>
    <w:p w14:paraId="35785C10" w14:textId="77777777" w:rsidR="008503AB" w:rsidRDefault="008503AB" w:rsidP="008503AB">
      <w:pPr>
        <w:spacing w:line="240" w:lineRule="auto"/>
        <w:jc w:val="center"/>
        <w:rPr>
          <w:sz w:val="28"/>
          <w:szCs w:val="28"/>
        </w:rPr>
      </w:pPr>
    </w:p>
    <w:p w14:paraId="657096D2" w14:textId="77777777" w:rsidR="008503AB" w:rsidRDefault="008503AB" w:rsidP="008503AB">
      <w:pPr>
        <w:spacing w:line="240" w:lineRule="auto"/>
        <w:jc w:val="center"/>
        <w:rPr>
          <w:sz w:val="28"/>
          <w:szCs w:val="28"/>
        </w:rPr>
      </w:pPr>
    </w:p>
    <w:p w14:paraId="2B56DB4B" w14:textId="42F3FF55" w:rsidR="008503AB" w:rsidRDefault="008503AB" w:rsidP="008503AB">
      <w:pPr>
        <w:spacing w:after="240"/>
      </w:pPr>
      <w:r>
        <w:rPr>
          <w:bCs/>
        </w:rPr>
        <w:t>Директор______________________________________________________________</w:t>
      </w:r>
      <w:r>
        <w:t>А.Ю.Никанов</w:t>
      </w:r>
    </w:p>
    <w:p w14:paraId="3E27A064" w14:textId="4870FAEC" w:rsidR="008503AB" w:rsidRDefault="008503AB" w:rsidP="008503AB">
      <w:r>
        <w:rPr>
          <w:bCs/>
        </w:rPr>
        <w:t>Инженер</w:t>
      </w:r>
      <w:r>
        <w:t>______________________________________________________________А.Ю.Никанов</w:t>
      </w:r>
    </w:p>
    <w:p w14:paraId="1140F57F" w14:textId="77777777" w:rsidR="008503AB" w:rsidRDefault="008503AB" w:rsidP="008503AB">
      <w:pPr>
        <w:spacing w:line="240" w:lineRule="auto"/>
        <w:jc w:val="center"/>
        <w:rPr>
          <w:bCs/>
          <w:sz w:val="28"/>
          <w:szCs w:val="28"/>
        </w:rPr>
      </w:pPr>
    </w:p>
    <w:p w14:paraId="0416C276" w14:textId="77777777" w:rsidR="008503AB" w:rsidRDefault="008503AB" w:rsidP="008503AB">
      <w:pPr>
        <w:spacing w:line="240" w:lineRule="auto"/>
        <w:jc w:val="center"/>
        <w:rPr>
          <w:sz w:val="28"/>
          <w:szCs w:val="28"/>
        </w:rPr>
      </w:pPr>
    </w:p>
    <w:p w14:paraId="782EDA9E" w14:textId="77777777" w:rsidR="008503AB" w:rsidRDefault="008503AB" w:rsidP="008503AB">
      <w:pPr>
        <w:spacing w:line="240" w:lineRule="auto"/>
        <w:jc w:val="center"/>
        <w:rPr>
          <w:sz w:val="28"/>
          <w:szCs w:val="28"/>
        </w:rPr>
      </w:pPr>
    </w:p>
    <w:p w14:paraId="3885D09E" w14:textId="77777777" w:rsidR="008503AB" w:rsidRDefault="008503AB" w:rsidP="008503AB">
      <w:pPr>
        <w:jc w:val="center"/>
        <w:rPr>
          <w:szCs w:val="24"/>
        </w:rPr>
      </w:pPr>
    </w:p>
    <w:p w14:paraId="6610AAF2" w14:textId="77777777" w:rsidR="008503AB" w:rsidRDefault="008503AB" w:rsidP="008503AB">
      <w:pPr>
        <w:jc w:val="center"/>
        <w:rPr>
          <w:szCs w:val="24"/>
        </w:rPr>
      </w:pPr>
      <w:r>
        <w:rPr>
          <w:szCs w:val="24"/>
        </w:rPr>
        <w:t>Нижний Новгород</w:t>
      </w:r>
    </w:p>
    <w:p w14:paraId="287AEB4B" w14:textId="77777777" w:rsidR="008503AB" w:rsidRDefault="008503AB" w:rsidP="008503AB">
      <w:pPr>
        <w:jc w:val="center"/>
        <w:rPr>
          <w:szCs w:val="24"/>
        </w:rPr>
      </w:pPr>
      <w:r>
        <w:rPr>
          <w:szCs w:val="24"/>
        </w:rPr>
        <w:t>2023 г.</w:t>
      </w:r>
    </w:p>
    <w:p w14:paraId="6E069948" w14:textId="5A03190D" w:rsidR="008503AB" w:rsidRDefault="008503AB" w:rsidP="008503AB">
      <w:pPr>
        <w:pStyle w:val="10"/>
        <w:pageBreakBefore/>
        <w:spacing w:line="240" w:lineRule="auto"/>
        <w:rPr>
          <w:sz w:val="28"/>
        </w:rPr>
      </w:pPr>
      <w:r w:rsidRPr="00005927">
        <w:rPr>
          <w:sz w:val="28"/>
        </w:rPr>
        <w:lastRenderedPageBreak/>
        <w:t xml:space="preserve">РАЗДЕЛ </w:t>
      </w:r>
      <w:r>
        <w:rPr>
          <w:sz w:val="28"/>
        </w:rPr>
        <w:t>1</w:t>
      </w:r>
      <w:r w:rsidRPr="00005927">
        <w:rPr>
          <w:sz w:val="28"/>
        </w:rPr>
        <w:t>. Перечень и сведения о площади образуемых земельных участков</w:t>
      </w:r>
      <w:r>
        <w:rPr>
          <w:sz w:val="28"/>
        </w:rPr>
        <w:t>.</w:t>
      </w:r>
    </w:p>
    <w:p w14:paraId="0E3359AB" w14:textId="77777777" w:rsidR="008503AB" w:rsidRDefault="008503AB" w:rsidP="008503AB">
      <w:pPr>
        <w:jc w:val="center"/>
        <w:rPr>
          <w:b/>
          <w:sz w:val="28"/>
          <w:szCs w:val="28"/>
        </w:rPr>
      </w:pPr>
      <w:r w:rsidRPr="00F82255">
        <w:rPr>
          <w:b/>
          <w:sz w:val="28"/>
          <w:szCs w:val="28"/>
        </w:rPr>
        <w:t>Вид разрешенного использования образуемых земельных участков</w:t>
      </w:r>
    </w:p>
    <w:p w14:paraId="6303A7FF" w14:textId="336FDEC2" w:rsidR="008503AB" w:rsidRDefault="008503AB" w:rsidP="008503AB">
      <w:pPr>
        <w:ind w:firstLine="709"/>
      </w:pPr>
      <w:r w:rsidRPr="003B3262">
        <w:t xml:space="preserve">Проектом предусмотрено образование </w:t>
      </w:r>
      <w:r>
        <w:t>99</w:t>
      </w:r>
      <w:r w:rsidRPr="003B3262">
        <w:t xml:space="preserve"> земельных участков путем </w:t>
      </w:r>
      <w:r>
        <w:t xml:space="preserve">раздела </w:t>
      </w:r>
      <w:r w:rsidRPr="003B3262">
        <w:t>земельн</w:t>
      </w:r>
      <w:r>
        <w:t>ого</w:t>
      </w:r>
      <w:r w:rsidRPr="003B3262">
        <w:t xml:space="preserve"> участк</w:t>
      </w:r>
      <w:r>
        <w:t>а</w:t>
      </w:r>
      <w:r w:rsidRPr="003B3262">
        <w:t xml:space="preserve"> зарегистрированных в ЕГРН</w:t>
      </w:r>
      <w:r>
        <w:t xml:space="preserve"> </w:t>
      </w:r>
      <w:r w:rsidRPr="00D20D2D">
        <w:t>52:55:0070005:1215</w:t>
      </w:r>
      <w:r w:rsidR="00186DCF">
        <w:t>.</w:t>
      </w:r>
    </w:p>
    <w:p w14:paraId="4C3134F4" w14:textId="31FE480E" w:rsidR="00186DCF" w:rsidRPr="00051CDB" w:rsidRDefault="00186DCF" w:rsidP="00186DCF">
      <w:r w:rsidRPr="00051CDB">
        <w:rPr>
          <w:color w:val="000000"/>
        </w:rPr>
        <w:t>В таблице 1.</w:t>
      </w:r>
      <w:r>
        <w:rPr>
          <w:color w:val="000000"/>
        </w:rPr>
        <w:t>1</w:t>
      </w:r>
      <w:r w:rsidRPr="00051CDB">
        <w:rPr>
          <w:color w:val="000000"/>
        </w:rPr>
        <w:t xml:space="preserve"> </w:t>
      </w:r>
      <w:r w:rsidRPr="00051CDB">
        <w:rPr>
          <w:rFonts w:eastAsia="HiddenHorzOCR"/>
        </w:rPr>
        <w:t xml:space="preserve">представлена экспликация образуемых земельного участка, путем раздела земельного участка с кадастровый номером </w:t>
      </w:r>
      <w:r w:rsidRPr="00051CDB">
        <w:t>52:55:0070005:1215.</w:t>
      </w:r>
      <w:r w:rsidRPr="00051CDB">
        <w:rPr>
          <w:rFonts w:eastAsia="HiddenHorzOCR"/>
        </w:rPr>
        <w:t xml:space="preserve"> </w:t>
      </w:r>
    </w:p>
    <w:p w14:paraId="0EFBCA37" w14:textId="4F30FB23" w:rsidR="00186DCF" w:rsidRDefault="008503AB" w:rsidP="00186DCF">
      <w:pPr>
        <w:suppressAutoHyphens w:val="0"/>
        <w:autoSpaceDE w:val="0"/>
        <w:autoSpaceDN w:val="0"/>
        <w:adjustRightInd w:val="0"/>
        <w:spacing w:before="100" w:beforeAutospacing="1" w:after="100" w:afterAutospacing="1"/>
        <w:ind w:firstLine="709"/>
        <w:rPr>
          <w:rFonts w:eastAsia="HiddenHorzOCR"/>
          <w:i/>
          <w:szCs w:val="24"/>
          <w:lang w:eastAsia="ru-RU"/>
        </w:rPr>
        <w:sectPr w:rsidR="00186DCF" w:rsidSect="008503AB">
          <w:pgSz w:w="11906" w:h="16838"/>
          <w:pgMar w:top="1134" w:right="850" w:bottom="1134" w:left="1134" w:header="708" w:footer="708" w:gutter="0"/>
          <w:cols w:space="708"/>
          <w:docGrid w:linePitch="360"/>
        </w:sectPr>
      </w:pPr>
      <w:r w:rsidRPr="00A643C6">
        <w:rPr>
          <w:rFonts w:eastAsia="HiddenHorzOCR"/>
          <w:i/>
          <w:szCs w:val="24"/>
          <w:lang w:eastAsia="ru-RU"/>
        </w:rPr>
        <w:t xml:space="preserve">Таблица </w:t>
      </w:r>
      <w:r>
        <w:rPr>
          <w:rFonts w:eastAsia="HiddenHorzOCR"/>
          <w:i/>
          <w:szCs w:val="24"/>
          <w:lang w:eastAsia="ru-RU"/>
        </w:rPr>
        <w:t>1</w:t>
      </w:r>
      <w:r w:rsidRPr="00A643C6">
        <w:rPr>
          <w:rFonts w:eastAsia="HiddenHorzOCR"/>
          <w:i/>
          <w:szCs w:val="24"/>
          <w:lang w:eastAsia="ru-RU"/>
        </w:rPr>
        <w:t xml:space="preserve">.1 – </w:t>
      </w:r>
      <w:r w:rsidR="00594F67" w:rsidRPr="00051CDB">
        <w:rPr>
          <w:rFonts w:eastAsia="HiddenHorzOCR"/>
          <w:i/>
        </w:rPr>
        <w:t>Состав обра</w:t>
      </w:r>
      <w:bookmarkStart w:id="0" w:name="_GoBack"/>
      <w:bookmarkEnd w:id="0"/>
      <w:r w:rsidR="00594F67" w:rsidRPr="00051CDB">
        <w:rPr>
          <w:rFonts w:eastAsia="HiddenHorzOCR"/>
          <w:i/>
        </w:rPr>
        <w:t>зуемых земельных участков</w:t>
      </w:r>
    </w:p>
    <w:tbl>
      <w:tblPr>
        <w:tblW w:w="15191" w:type="dxa"/>
        <w:tblInd w:w="113" w:type="dxa"/>
        <w:tblLook w:val="04A0" w:firstRow="1" w:lastRow="0" w:firstColumn="1" w:lastColumn="0" w:noHBand="0" w:noVBand="1"/>
      </w:tblPr>
      <w:tblGrid>
        <w:gridCol w:w="1613"/>
        <w:gridCol w:w="1578"/>
        <w:gridCol w:w="2361"/>
        <w:gridCol w:w="2552"/>
        <w:gridCol w:w="2126"/>
        <w:gridCol w:w="2410"/>
        <w:gridCol w:w="2551"/>
      </w:tblGrid>
      <w:tr w:rsidR="00186DCF" w:rsidRPr="00186DCF" w14:paraId="25282835" w14:textId="77777777" w:rsidTr="00594F67">
        <w:trPr>
          <w:trHeight w:hRule="exact" w:val="324"/>
          <w:tblHeader/>
        </w:trPr>
        <w:tc>
          <w:tcPr>
            <w:tcW w:w="1613" w:type="dxa"/>
            <w:vMerge w:val="restart"/>
            <w:tcBorders>
              <w:top w:val="single" w:sz="4" w:space="0" w:color="auto"/>
              <w:left w:val="single" w:sz="4" w:space="0" w:color="auto"/>
              <w:right w:val="single" w:sz="4" w:space="0" w:color="auto"/>
            </w:tcBorders>
            <w:shd w:val="clear" w:color="auto" w:fill="auto"/>
            <w:vAlign w:val="center"/>
            <w:hideMark/>
          </w:tcPr>
          <w:p w14:paraId="78DAF946" w14:textId="77777777" w:rsidR="00186DCF" w:rsidRPr="00186DCF" w:rsidRDefault="00186DCF" w:rsidP="00594F67">
            <w:pPr>
              <w:spacing w:line="240" w:lineRule="auto"/>
              <w:jc w:val="center"/>
              <w:rPr>
                <w:rFonts w:cs="Times New Roman"/>
                <w:b/>
                <w:bCs/>
                <w:color w:val="000000"/>
                <w:sz w:val="22"/>
              </w:rPr>
            </w:pPr>
            <w:bookmarkStart w:id="1" w:name="_Hlk152315963"/>
            <w:r w:rsidRPr="00186DCF">
              <w:rPr>
                <w:rFonts w:cs="Times New Roman"/>
                <w:b/>
                <w:bCs/>
                <w:color w:val="000000"/>
                <w:sz w:val="22"/>
              </w:rPr>
              <w:lastRenderedPageBreak/>
              <w:t>Условный номер образуемого ЗУ</w:t>
            </w:r>
          </w:p>
        </w:tc>
        <w:tc>
          <w:tcPr>
            <w:tcW w:w="1578" w:type="dxa"/>
            <w:vMerge w:val="restart"/>
            <w:tcBorders>
              <w:top w:val="single" w:sz="4" w:space="0" w:color="auto"/>
              <w:left w:val="nil"/>
              <w:right w:val="single" w:sz="4" w:space="0" w:color="auto"/>
            </w:tcBorders>
            <w:shd w:val="clear" w:color="auto" w:fill="auto"/>
            <w:vAlign w:val="center"/>
            <w:hideMark/>
          </w:tcPr>
          <w:p w14:paraId="0399F209" w14:textId="77777777" w:rsidR="00186DCF" w:rsidRPr="00186DCF" w:rsidRDefault="00186DCF" w:rsidP="00594F67">
            <w:pPr>
              <w:spacing w:line="240" w:lineRule="auto"/>
              <w:jc w:val="center"/>
              <w:rPr>
                <w:rFonts w:cs="Times New Roman"/>
                <w:b/>
                <w:bCs/>
                <w:color w:val="000000"/>
                <w:sz w:val="22"/>
              </w:rPr>
            </w:pPr>
            <w:r w:rsidRPr="00186DCF">
              <w:rPr>
                <w:rFonts w:cs="Times New Roman"/>
                <w:b/>
                <w:bCs/>
                <w:color w:val="000000"/>
                <w:sz w:val="22"/>
              </w:rPr>
              <w:t xml:space="preserve">Площадь образуемого ЗУ, </w:t>
            </w:r>
            <w:proofErr w:type="spellStart"/>
            <w:r w:rsidRPr="00186DCF">
              <w:rPr>
                <w:rFonts w:cs="Times New Roman"/>
                <w:b/>
                <w:bCs/>
                <w:color w:val="000000"/>
                <w:sz w:val="22"/>
              </w:rPr>
              <w:t>кв.м</w:t>
            </w:r>
            <w:proofErr w:type="spellEnd"/>
            <w:r w:rsidRPr="00186DCF">
              <w:rPr>
                <w:rFonts w:cs="Times New Roman"/>
                <w:b/>
                <w:bCs/>
                <w:color w:val="000000"/>
                <w:sz w:val="22"/>
              </w:rPr>
              <w:t>.</w:t>
            </w:r>
          </w:p>
        </w:tc>
        <w:tc>
          <w:tcPr>
            <w:tcW w:w="2361" w:type="dxa"/>
            <w:vMerge w:val="restart"/>
            <w:tcBorders>
              <w:top w:val="single" w:sz="4" w:space="0" w:color="auto"/>
              <w:left w:val="nil"/>
              <w:right w:val="single" w:sz="4" w:space="0" w:color="auto"/>
            </w:tcBorders>
            <w:shd w:val="clear" w:color="auto" w:fill="auto"/>
            <w:vAlign w:val="center"/>
            <w:hideMark/>
          </w:tcPr>
          <w:p w14:paraId="43E703A2" w14:textId="77777777" w:rsidR="00186DCF" w:rsidRPr="00186DCF" w:rsidRDefault="00186DCF" w:rsidP="00594F67">
            <w:pPr>
              <w:spacing w:line="240" w:lineRule="auto"/>
              <w:jc w:val="center"/>
              <w:rPr>
                <w:rFonts w:cs="Times New Roman"/>
                <w:b/>
                <w:bCs/>
                <w:color w:val="000000"/>
                <w:sz w:val="22"/>
              </w:rPr>
            </w:pPr>
            <w:r w:rsidRPr="00186DCF">
              <w:rPr>
                <w:rFonts w:cs="Times New Roman"/>
                <w:b/>
                <w:bCs/>
                <w:color w:val="000000"/>
                <w:sz w:val="22"/>
              </w:rPr>
              <w:t>ВРИ образуемого земельного участка</w:t>
            </w:r>
          </w:p>
        </w:tc>
        <w:tc>
          <w:tcPr>
            <w:tcW w:w="2552" w:type="dxa"/>
            <w:vMerge w:val="restart"/>
            <w:tcBorders>
              <w:top w:val="single" w:sz="4" w:space="0" w:color="auto"/>
              <w:left w:val="nil"/>
              <w:right w:val="single" w:sz="4" w:space="0" w:color="auto"/>
            </w:tcBorders>
            <w:shd w:val="clear" w:color="auto" w:fill="auto"/>
            <w:vAlign w:val="center"/>
            <w:hideMark/>
          </w:tcPr>
          <w:p w14:paraId="108338D1" w14:textId="77777777" w:rsidR="00186DCF" w:rsidRPr="00186DCF" w:rsidRDefault="00186DCF" w:rsidP="00594F67">
            <w:pPr>
              <w:spacing w:line="240" w:lineRule="auto"/>
              <w:jc w:val="center"/>
              <w:rPr>
                <w:rFonts w:cs="Times New Roman"/>
                <w:b/>
                <w:bCs/>
                <w:color w:val="000000"/>
                <w:sz w:val="22"/>
              </w:rPr>
            </w:pPr>
            <w:r w:rsidRPr="00186DCF">
              <w:rPr>
                <w:rFonts w:cs="Times New Roman"/>
                <w:b/>
                <w:bCs/>
                <w:color w:val="000000"/>
                <w:sz w:val="22"/>
              </w:rPr>
              <w:t>Способ образования ЗУ</w:t>
            </w:r>
          </w:p>
        </w:tc>
        <w:tc>
          <w:tcPr>
            <w:tcW w:w="7087" w:type="dxa"/>
            <w:gridSpan w:val="3"/>
            <w:tcBorders>
              <w:top w:val="single" w:sz="4" w:space="0" w:color="auto"/>
              <w:left w:val="nil"/>
              <w:bottom w:val="single" w:sz="4" w:space="0" w:color="auto"/>
              <w:right w:val="single" w:sz="4" w:space="0" w:color="auto"/>
            </w:tcBorders>
          </w:tcPr>
          <w:p w14:paraId="15277109" w14:textId="77777777" w:rsidR="00186DCF" w:rsidRPr="00186DCF" w:rsidRDefault="00186DCF" w:rsidP="00594F67">
            <w:pPr>
              <w:spacing w:line="240" w:lineRule="auto"/>
              <w:jc w:val="center"/>
              <w:rPr>
                <w:rFonts w:cs="Times New Roman"/>
                <w:b/>
                <w:bCs/>
                <w:color w:val="000000"/>
                <w:sz w:val="22"/>
              </w:rPr>
            </w:pPr>
            <w:r w:rsidRPr="00186DCF">
              <w:rPr>
                <w:rFonts w:cs="Times New Roman"/>
                <w:b/>
                <w:bCs/>
                <w:color w:val="000000"/>
                <w:sz w:val="22"/>
              </w:rPr>
              <w:t>Состав образуемого земельного участка</w:t>
            </w:r>
          </w:p>
        </w:tc>
      </w:tr>
      <w:tr w:rsidR="00186DCF" w:rsidRPr="00186DCF" w14:paraId="146C5C88" w14:textId="77777777" w:rsidTr="00594F67">
        <w:trPr>
          <w:trHeight w:hRule="exact" w:val="680"/>
        </w:trPr>
        <w:tc>
          <w:tcPr>
            <w:tcW w:w="1613" w:type="dxa"/>
            <w:vMerge/>
            <w:tcBorders>
              <w:left w:val="single" w:sz="4" w:space="0" w:color="auto"/>
              <w:bottom w:val="single" w:sz="4" w:space="0" w:color="auto"/>
              <w:right w:val="single" w:sz="4" w:space="0" w:color="auto"/>
            </w:tcBorders>
            <w:shd w:val="clear" w:color="auto" w:fill="auto"/>
            <w:vAlign w:val="center"/>
          </w:tcPr>
          <w:p w14:paraId="109B4D1A" w14:textId="77777777" w:rsidR="00186DCF" w:rsidRPr="00186DCF" w:rsidRDefault="00186DCF" w:rsidP="00594F67">
            <w:pPr>
              <w:jc w:val="center"/>
              <w:rPr>
                <w:rFonts w:cs="Times New Roman"/>
                <w:bCs/>
                <w:color w:val="000000"/>
                <w:sz w:val="22"/>
              </w:rPr>
            </w:pPr>
          </w:p>
        </w:tc>
        <w:tc>
          <w:tcPr>
            <w:tcW w:w="1578" w:type="dxa"/>
            <w:vMerge/>
            <w:tcBorders>
              <w:left w:val="nil"/>
              <w:bottom w:val="single" w:sz="4" w:space="0" w:color="auto"/>
              <w:right w:val="single" w:sz="4" w:space="0" w:color="auto"/>
            </w:tcBorders>
            <w:shd w:val="clear" w:color="auto" w:fill="auto"/>
            <w:vAlign w:val="center"/>
          </w:tcPr>
          <w:p w14:paraId="30E99BBD" w14:textId="77777777" w:rsidR="00186DCF" w:rsidRPr="00186DCF" w:rsidRDefault="00186DCF" w:rsidP="00594F67">
            <w:pPr>
              <w:jc w:val="center"/>
              <w:rPr>
                <w:rFonts w:cs="Times New Roman"/>
                <w:bCs/>
                <w:color w:val="000000"/>
                <w:sz w:val="22"/>
              </w:rPr>
            </w:pPr>
          </w:p>
        </w:tc>
        <w:tc>
          <w:tcPr>
            <w:tcW w:w="2361" w:type="dxa"/>
            <w:vMerge/>
            <w:tcBorders>
              <w:left w:val="nil"/>
              <w:bottom w:val="single" w:sz="4" w:space="0" w:color="auto"/>
              <w:right w:val="single" w:sz="4" w:space="0" w:color="auto"/>
            </w:tcBorders>
            <w:shd w:val="clear" w:color="auto" w:fill="auto"/>
            <w:vAlign w:val="center"/>
          </w:tcPr>
          <w:p w14:paraId="0D086B78" w14:textId="77777777" w:rsidR="00186DCF" w:rsidRPr="00186DCF" w:rsidRDefault="00186DCF" w:rsidP="00594F67">
            <w:pPr>
              <w:spacing w:line="240" w:lineRule="auto"/>
              <w:jc w:val="center"/>
              <w:rPr>
                <w:rFonts w:cs="Times New Roman"/>
                <w:bCs/>
                <w:color w:val="000000"/>
                <w:sz w:val="22"/>
              </w:rPr>
            </w:pPr>
          </w:p>
        </w:tc>
        <w:tc>
          <w:tcPr>
            <w:tcW w:w="2552" w:type="dxa"/>
            <w:vMerge/>
            <w:tcBorders>
              <w:left w:val="nil"/>
              <w:bottom w:val="single" w:sz="4" w:space="0" w:color="auto"/>
              <w:right w:val="single" w:sz="4" w:space="0" w:color="auto"/>
            </w:tcBorders>
            <w:shd w:val="clear" w:color="auto" w:fill="auto"/>
            <w:vAlign w:val="bottom"/>
          </w:tcPr>
          <w:p w14:paraId="170F8ADA" w14:textId="77777777" w:rsidR="00186DCF" w:rsidRPr="00186DCF" w:rsidRDefault="00186DCF" w:rsidP="00594F67">
            <w:pPr>
              <w:jc w:val="center"/>
              <w:rPr>
                <w:rFonts w:cs="Times New Roman"/>
                <w:bCs/>
                <w:color w:val="000000"/>
                <w:sz w:val="22"/>
              </w:rPr>
            </w:pPr>
          </w:p>
        </w:tc>
        <w:tc>
          <w:tcPr>
            <w:tcW w:w="2126" w:type="dxa"/>
            <w:tcBorders>
              <w:top w:val="single" w:sz="4" w:space="0" w:color="auto"/>
              <w:left w:val="nil"/>
              <w:bottom w:val="single" w:sz="4" w:space="0" w:color="auto"/>
              <w:right w:val="single" w:sz="4" w:space="0" w:color="auto"/>
            </w:tcBorders>
          </w:tcPr>
          <w:p w14:paraId="4A4E7FC6" w14:textId="77777777" w:rsidR="00186DCF" w:rsidRPr="00186DCF" w:rsidRDefault="00186DCF" w:rsidP="00594F67">
            <w:pPr>
              <w:spacing w:line="240" w:lineRule="auto"/>
              <w:jc w:val="center"/>
              <w:rPr>
                <w:rFonts w:cs="Times New Roman"/>
                <w:b/>
                <w:bCs/>
                <w:color w:val="000000"/>
                <w:sz w:val="22"/>
              </w:rPr>
            </w:pPr>
            <w:r w:rsidRPr="00186DCF">
              <w:rPr>
                <w:rFonts w:cs="Times New Roman"/>
                <w:b/>
                <w:bCs/>
                <w:color w:val="000000"/>
                <w:sz w:val="22"/>
              </w:rPr>
              <w:t>КН изменяемого ЗУ</w:t>
            </w:r>
          </w:p>
        </w:tc>
        <w:tc>
          <w:tcPr>
            <w:tcW w:w="2410" w:type="dxa"/>
            <w:tcBorders>
              <w:top w:val="single" w:sz="4" w:space="0" w:color="auto"/>
              <w:left w:val="single" w:sz="4" w:space="0" w:color="auto"/>
              <w:bottom w:val="single" w:sz="4" w:space="0" w:color="auto"/>
              <w:right w:val="single" w:sz="4" w:space="0" w:color="auto"/>
            </w:tcBorders>
          </w:tcPr>
          <w:p w14:paraId="408899B5" w14:textId="77777777" w:rsidR="00186DCF" w:rsidRPr="00186DCF" w:rsidRDefault="00186DCF" w:rsidP="00594F67">
            <w:pPr>
              <w:spacing w:line="240" w:lineRule="auto"/>
              <w:jc w:val="center"/>
              <w:rPr>
                <w:rFonts w:cs="Times New Roman"/>
                <w:b/>
                <w:bCs/>
                <w:color w:val="000000"/>
                <w:sz w:val="22"/>
              </w:rPr>
            </w:pPr>
            <w:r w:rsidRPr="00186DCF">
              <w:rPr>
                <w:rFonts w:cs="Times New Roman"/>
                <w:b/>
                <w:bCs/>
                <w:color w:val="000000"/>
                <w:sz w:val="22"/>
              </w:rPr>
              <w:t>ВРИ изменяемого ЗУ</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37D993B" w14:textId="77777777" w:rsidR="00186DCF" w:rsidRPr="00186DCF" w:rsidRDefault="00186DCF" w:rsidP="00594F67">
            <w:pPr>
              <w:spacing w:line="240" w:lineRule="auto"/>
              <w:jc w:val="center"/>
              <w:rPr>
                <w:rFonts w:cs="Times New Roman"/>
                <w:b/>
                <w:bCs/>
                <w:color w:val="000000"/>
                <w:sz w:val="22"/>
              </w:rPr>
            </w:pPr>
            <w:r w:rsidRPr="00186DCF">
              <w:rPr>
                <w:rFonts w:cs="Times New Roman"/>
                <w:b/>
                <w:bCs/>
                <w:color w:val="000000"/>
                <w:sz w:val="22"/>
              </w:rPr>
              <w:t xml:space="preserve">Площадь изменяемого ЗУ, </w:t>
            </w:r>
            <w:proofErr w:type="spellStart"/>
            <w:r w:rsidRPr="00186DCF">
              <w:rPr>
                <w:rFonts w:cs="Times New Roman"/>
                <w:b/>
                <w:bCs/>
                <w:color w:val="000000"/>
                <w:sz w:val="22"/>
              </w:rPr>
              <w:t>кв.м</w:t>
            </w:r>
            <w:proofErr w:type="spellEnd"/>
            <w:r w:rsidRPr="00186DCF">
              <w:rPr>
                <w:rFonts w:cs="Times New Roman"/>
                <w:b/>
                <w:bCs/>
                <w:color w:val="000000"/>
                <w:sz w:val="22"/>
              </w:rPr>
              <w:t>.</w:t>
            </w:r>
          </w:p>
        </w:tc>
      </w:tr>
      <w:tr w:rsidR="00186DCF" w:rsidRPr="00186DCF" w14:paraId="4D8AA067"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676B2" w14:textId="77777777" w:rsidR="00186DCF" w:rsidRPr="00186DCF" w:rsidRDefault="00186DCF" w:rsidP="00594F67">
            <w:pPr>
              <w:jc w:val="center"/>
              <w:rPr>
                <w:rFonts w:cs="Times New Roman"/>
                <w:bCs/>
                <w:color w:val="000000"/>
                <w:sz w:val="22"/>
              </w:rPr>
            </w:pPr>
            <w:r w:rsidRPr="00186DCF">
              <w:rPr>
                <w:rFonts w:cs="Times New Roman"/>
                <w:bCs/>
                <w:color w:val="000000"/>
                <w:sz w:val="22"/>
              </w:rPr>
              <w:t>1</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0AA4415E" w14:textId="77777777" w:rsidR="00186DCF" w:rsidRPr="00186DCF" w:rsidRDefault="00186DCF" w:rsidP="00594F67">
            <w:pPr>
              <w:jc w:val="center"/>
              <w:rPr>
                <w:rFonts w:cs="Times New Roman"/>
                <w:bCs/>
                <w:color w:val="000000"/>
                <w:sz w:val="22"/>
              </w:rPr>
            </w:pPr>
            <w:r w:rsidRPr="00186DCF">
              <w:rPr>
                <w:rFonts w:cs="Times New Roman"/>
                <w:bCs/>
                <w:color w:val="000000"/>
                <w:sz w:val="22"/>
              </w:rPr>
              <w:t>618</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5A6C5730"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0959B471"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516C0B05"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38EFB2F5"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EB1294F"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1FF768E7"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86E0D" w14:textId="77777777" w:rsidR="00186DCF" w:rsidRPr="00186DCF" w:rsidRDefault="00186DCF" w:rsidP="00594F67">
            <w:pPr>
              <w:jc w:val="center"/>
              <w:rPr>
                <w:rFonts w:cs="Times New Roman"/>
                <w:bCs/>
                <w:color w:val="000000"/>
                <w:sz w:val="22"/>
              </w:rPr>
            </w:pPr>
            <w:r w:rsidRPr="00186DCF">
              <w:rPr>
                <w:rFonts w:cs="Times New Roman"/>
                <w:bCs/>
                <w:color w:val="000000"/>
                <w:sz w:val="22"/>
              </w:rPr>
              <w:t>2</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41E2D25F" w14:textId="77777777" w:rsidR="00186DCF" w:rsidRPr="00186DCF" w:rsidRDefault="00186DCF" w:rsidP="00594F67">
            <w:pPr>
              <w:jc w:val="center"/>
              <w:rPr>
                <w:rFonts w:cs="Times New Roman"/>
                <w:bCs/>
                <w:color w:val="000000"/>
                <w:sz w:val="22"/>
              </w:rPr>
            </w:pPr>
            <w:r w:rsidRPr="00186DCF">
              <w:rPr>
                <w:rFonts w:cs="Times New Roman"/>
                <w:bCs/>
                <w:color w:val="000000"/>
                <w:sz w:val="22"/>
              </w:rPr>
              <w:t>608</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35AD64B3"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57FCE6DD"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1C31A333"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374E991F"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D54F993"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7A125AE3"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019FE" w14:textId="77777777" w:rsidR="00186DCF" w:rsidRPr="00186DCF" w:rsidRDefault="00186DCF" w:rsidP="00594F67">
            <w:pPr>
              <w:jc w:val="center"/>
              <w:rPr>
                <w:rFonts w:cs="Times New Roman"/>
                <w:bCs/>
                <w:color w:val="000000"/>
                <w:sz w:val="22"/>
              </w:rPr>
            </w:pPr>
            <w:r w:rsidRPr="00186DCF">
              <w:rPr>
                <w:rFonts w:cs="Times New Roman"/>
                <w:bCs/>
                <w:color w:val="000000"/>
                <w:sz w:val="22"/>
              </w:rPr>
              <w:t>3</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5A720854" w14:textId="77777777" w:rsidR="00186DCF" w:rsidRPr="00186DCF" w:rsidRDefault="00186DCF" w:rsidP="00594F67">
            <w:pPr>
              <w:jc w:val="center"/>
              <w:rPr>
                <w:rFonts w:cs="Times New Roman"/>
                <w:bCs/>
                <w:color w:val="000000"/>
                <w:sz w:val="22"/>
              </w:rPr>
            </w:pPr>
            <w:r w:rsidRPr="00186DCF">
              <w:rPr>
                <w:rFonts w:cs="Times New Roman"/>
                <w:bCs/>
                <w:color w:val="000000"/>
                <w:sz w:val="22"/>
              </w:rPr>
              <w:t>608</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63B65D73"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662BE3EF"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3CD43BE3"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350A5B2B"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9584315"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5CBE1C1E"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5A3A3" w14:textId="77777777" w:rsidR="00186DCF" w:rsidRPr="00186DCF" w:rsidRDefault="00186DCF" w:rsidP="00594F67">
            <w:pPr>
              <w:jc w:val="center"/>
              <w:rPr>
                <w:rFonts w:cs="Times New Roman"/>
                <w:bCs/>
                <w:color w:val="000000"/>
                <w:sz w:val="22"/>
              </w:rPr>
            </w:pPr>
            <w:r w:rsidRPr="00186DCF">
              <w:rPr>
                <w:rFonts w:cs="Times New Roman"/>
                <w:bCs/>
                <w:color w:val="000000"/>
                <w:sz w:val="22"/>
              </w:rPr>
              <w:t>4</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7DD370B7" w14:textId="77777777" w:rsidR="00186DCF" w:rsidRPr="00186DCF" w:rsidRDefault="00186DCF" w:rsidP="00594F67">
            <w:pPr>
              <w:jc w:val="center"/>
              <w:rPr>
                <w:rFonts w:cs="Times New Roman"/>
                <w:bCs/>
                <w:color w:val="000000"/>
                <w:sz w:val="22"/>
              </w:rPr>
            </w:pPr>
            <w:r w:rsidRPr="00186DCF">
              <w:rPr>
                <w:rFonts w:cs="Times New Roman"/>
                <w:bCs/>
                <w:color w:val="000000"/>
                <w:sz w:val="22"/>
              </w:rPr>
              <w:t>608</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339807C7"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6A6F3B53"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4843DDC8"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6EA01A72"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F236A9F"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2E0140D8"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99A3F" w14:textId="77777777" w:rsidR="00186DCF" w:rsidRPr="00186DCF" w:rsidRDefault="00186DCF" w:rsidP="00594F67">
            <w:pPr>
              <w:jc w:val="center"/>
              <w:rPr>
                <w:rFonts w:cs="Times New Roman"/>
                <w:bCs/>
                <w:color w:val="000000"/>
                <w:sz w:val="22"/>
              </w:rPr>
            </w:pPr>
            <w:r w:rsidRPr="00186DCF">
              <w:rPr>
                <w:rFonts w:cs="Times New Roman"/>
                <w:bCs/>
                <w:color w:val="000000"/>
                <w:sz w:val="22"/>
              </w:rPr>
              <w:t>5</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16AF1338" w14:textId="77777777" w:rsidR="00186DCF" w:rsidRPr="00186DCF" w:rsidRDefault="00186DCF" w:rsidP="00594F67">
            <w:pPr>
              <w:jc w:val="center"/>
              <w:rPr>
                <w:rFonts w:cs="Times New Roman"/>
                <w:bCs/>
                <w:color w:val="000000"/>
                <w:sz w:val="22"/>
              </w:rPr>
            </w:pPr>
            <w:r w:rsidRPr="00186DCF">
              <w:rPr>
                <w:rFonts w:cs="Times New Roman"/>
                <w:bCs/>
                <w:color w:val="000000"/>
                <w:sz w:val="22"/>
              </w:rPr>
              <w:t>608</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558104E3"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51A5657C"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51332AE6"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3301A620"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14EFB08"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431018C6"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15745" w14:textId="77777777" w:rsidR="00186DCF" w:rsidRPr="00186DCF" w:rsidRDefault="00186DCF" w:rsidP="00594F67">
            <w:pPr>
              <w:jc w:val="center"/>
              <w:rPr>
                <w:rFonts w:cs="Times New Roman"/>
                <w:bCs/>
                <w:color w:val="000000"/>
                <w:sz w:val="22"/>
              </w:rPr>
            </w:pPr>
            <w:r w:rsidRPr="00186DCF">
              <w:rPr>
                <w:rFonts w:cs="Times New Roman"/>
                <w:bCs/>
                <w:color w:val="000000"/>
                <w:sz w:val="22"/>
              </w:rPr>
              <w:t>6</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771D9967" w14:textId="77777777" w:rsidR="00186DCF" w:rsidRPr="00186DCF" w:rsidRDefault="00186DCF" w:rsidP="00594F67">
            <w:pPr>
              <w:jc w:val="center"/>
              <w:rPr>
                <w:rFonts w:cs="Times New Roman"/>
                <w:bCs/>
                <w:color w:val="000000"/>
                <w:sz w:val="22"/>
              </w:rPr>
            </w:pPr>
            <w:r w:rsidRPr="00186DCF">
              <w:rPr>
                <w:rFonts w:cs="Times New Roman"/>
                <w:bCs/>
                <w:color w:val="000000"/>
                <w:sz w:val="22"/>
              </w:rPr>
              <w:t>608</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4592EC1F"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30792F43"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3416FA8D"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7096CB8F"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40C3312"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015D4DBF"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33899" w14:textId="77777777" w:rsidR="00186DCF" w:rsidRPr="00186DCF" w:rsidRDefault="00186DCF" w:rsidP="00594F67">
            <w:pPr>
              <w:jc w:val="center"/>
              <w:rPr>
                <w:rFonts w:cs="Times New Roman"/>
                <w:bCs/>
                <w:color w:val="000000"/>
                <w:sz w:val="22"/>
              </w:rPr>
            </w:pPr>
            <w:r w:rsidRPr="00186DCF">
              <w:rPr>
                <w:rFonts w:cs="Times New Roman"/>
                <w:bCs/>
                <w:color w:val="000000"/>
                <w:sz w:val="22"/>
              </w:rPr>
              <w:t>7</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39EF292A" w14:textId="77777777" w:rsidR="00186DCF" w:rsidRPr="00186DCF" w:rsidRDefault="00186DCF" w:rsidP="00594F67">
            <w:pPr>
              <w:jc w:val="center"/>
              <w:rPr>
                <w:rFonts w:cs="Times New Roman"/>
                <w:bCs/>
                <w:color w:val="000000"/>
                <w:sz w:val="22"/>
              </w:rPr>
            </w:pPr>
            <w:r w:rsidRPr="00186DCF">
              <w:rPr>
                <w:rFonts w:cs="Times New Roman"/>
                <w:bCs/>
                <w:color w:val="000000"/>
                <w:sz w:val="22"/>
              </w:rPr>
              <w:t>608</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270AF318"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6A1CBA74"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6B29F311"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435EC7D7"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62555E7"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6AC5BFFD"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C4F28" w14:textId="77777777" w:rsidR="00186DCF" w:rsidRPr="00186DCF" w:rsidRDefault="00186DCF" w:rsidP="00594F67">
            <w:pPr>
              <w:jc w:val="center"/>
              <w:rPr>
                <w:rFonts w:cs="Times New Roman"/>
                <w:bCs/>
                <w:color w:val="000000"/>
                <w:sz w:val="22"/>
              </w:rPr>
            </w:pPr>
            <w:r w:rsidRPr="00186DCF">
              <w:rPr>
                <w:rFonts w:cs="Times New Roman"/>
                <w:bCs/>
                <w:color w:val="000000"/>
                <w:sz w:val="22"/>
              </w:rPr>
              <w:t>8</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02F5A946" w14:textId="77777777" w:rsidR="00186DCF" w:rsidRPr="00186DCF" w:rsidRDefault="00186DCF" w:rsidP="00594F67">
            <w:pPr>
              <w:jc w:val="center"/>
              <w:rPr>
                <w:rFonts w:cs="Times New Roman"/>
                <w:bCs/>
                <w:color w:val="000000"/>
                <w:sz w:val="22"/>
              </w:rPr>
            </w:pPr>
            <w:r w:rsidRPr="00186DCF">
              <w:rPr>
                <w:rFonts w:cs="Times New Roman"/>
                <w:bCs/>
                <w:color w:val="000000"/>
                <w:sz w:val="22"/>
              </w:rPr>
              <w:t>608</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256B8520"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28DED3ED"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0774F787"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2D48B403"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92E92E2"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1266BE40"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34F96" w14:textId="77777777" w:rsidR="00186DCF" w:rsidRPr="00186DCF" w:rsidRDefault="00186DCF" w:rsidP="00594F67">
            <w:pPr>
              <w:jc w:val="center"/>
              <w:rPr>
                <w:rFonts w:cs="Times New Roman"/>
                <w:bCs/>
                <w:color w:val="000000"/>
                <w:sz w:val="22"/>
              </w:rPr>
            </w:pPr>
            <w:r w:rsidRPr="00186DCF">
              <w:rPr>
                <w:rFonts w:cs="Times New Roman"/>
                <w:bCs/>
                <w:color w:val="000000"/>
                <w:sz w:val="22"/>
              </w:rPr>
              <w:t>9</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5FF0FEF0" w14:textId="77777777" w:rsidR="00186DCF" w:rsidRPr="00186DCF" w:rsidRDefault="00186DCF" w:rsidP="00594F67">
            <w:pPr>
              <w:jc w:val="center"/>
              <w:rPr>
                <w:rFonts w:cs="Times New Roman"/>
                <w:bCs/>
                <w:color w:val="000000"/>
                <w:sz w:val="22"/>
              </w:rPr>
            </w:pPr>
            <w:r w:rsidRPr="00186DCF">
              <w:rPr>
                <w:rFonts w:cs="Times New Roman"/>
                <w:bCs/>
                <w:color w:val="000000"/>
                <w:sz w:val="22"/>
              </w:rPr>
              <w:t>608</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3B712809"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7F19BBDB"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1948B18E"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14D044C5"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4EAE52D"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1724BD22"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D5AFF" w14:textId="77777777" w:rsidR="00186DCF" w:rsidRPr="00186DCF" w:rsidRDefault="00186DCF" w:rsidP="00594F67">
            <w:pPr>
              <w:jc w:val="center"/>
              <w:rPr>
                <w:rFonts w:cs="Times New Roman"/>
                <w:bCs/>
                <w:color w:val="000000"/>
                <w:sz w:val="22"/>
              </w:rPr>
            </w:pPr>
            <w:r w:rsidRPr="00186DCF">
              <w:rPr>
                <w:rFonts w:cs="Times New Roman"/>
                <w:bCs/>
                <w:color w:val="000000"/>
                <w:sz w:val="22"/>
              </w:rPr>
              <w:t>10</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51B88F86" w14:textId="77777777" w:rsidR="00186DCF" w:rsidRPr="00186DCF" w:rsidRDefault="00186DCF" w:rsidP="00594F67">
            <w:pPr>
              <w:jc w:val="center"/>
              <w:rPr>
                <w:rFonts w:cs="Times New Roman"/>
                <w:bCs/>
                <w:color w:val="000000"/>
                <w:sz w:val="22"/>
              </w:rPr>
            </w:pPr>
            <w:r w:rsidRPr="00186DCF">
              <w:rPr>
                <w:rFonts w:cs="Times New Roman"/>
                <w:bCs/>
                <w:color w:val="000000"/>
                <w:sz w:val="22"/>
              </w:rPr>
              <w:t>608</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3066EBEF"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77760B02"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06914E1B"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0F6E1763"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D83DF93"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135A4FEF"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873B3" w14:textId="77777777" w:rsidR="00186DCF" w:rsidRPr="00186DCF" w:rsidRDefault="00186DCF" w:rsidP="00594F67">
            <w:pPr>
              <w:jc w:val="center"/>
              <w:rPr>
                <w:rFonts w:cs="Times New Roman"/>
                <w:bCs/>
                <w:color w:val="000000"/>
                <w:sz w:val="22"/>
              </w:rPr>
            </w:pPr>
            <w:r w:rsidRPr="00186DCF">
              <w:rPr>
                <w:rFonts w:cs="Times New Roman"/>
                <w:bCs/>
                <w:color w:val="000000"/>
                <w:sz w:val="22"/>
              </w:rPr>
              <w:t>11</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62FB9CA0" w14:textId="77777777" w:rsidR="00186DCF" w:rsidRPr="00186DCF" w:rsidRDefault="00186DCF" w:rsidP="00594F67">
            <w:pPr>
              <w:jc w:val="center"/>
              <w:rPr>
                <w:rFonts w:cs="Times New Roman"/>
                <w:bCs/>
                <w:color w:val="000000"/>
                <w:sz w:val="22"/>
              </w:rPr>
            </w:pPr>
            <w:r w:rsidRPr="00186DCF">
              <w:rPr>
                <w:rFonts w:cs="Times New Roman"/>
                <w:bCs/>
                <w:color w:val="000000"/>
                <w:sz w:val="22"/>
              </w:rPr>
              <w:t>608</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69B4970A"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50135092"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1006C723"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6F1231E0"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8104601"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0F93DC50"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946D0" w14:textId="77777777" w:rsidR="00186DCF" w:rsidRPr="00186DCF" w:rsidRDefault="00186DCF" w:rsidP="00594F67">
            <w:pPr>
              <w:jc w:val="center"/>
              <w:rPr>
                <w:rFonts w:cs="Times New Roman"/>
                <w:bCs/>
                <w:color w:val="000000"/>
                <w:sz w:val="22"/>
              </w:rPr>
            </w:pPr>
            <w:r w:rsidRPr="00186DCF">
              <w:rPr>
                <w:rFonts w:cs="Times New Roman"/>
                <w:bCs/>
                <w:color w:val="000000"/>
                <w:sz w:val="22"/>
              </w:rPr>
              <w:t>12</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00DE5BE1" w14:textId="77777777" w:rsidR="00186DCF" w:rsidRPr="00186DCF" w:rsidRDefault="00186DCF" w:rsidP="00594F67">
            <w:pPr>
              <w:jc w:val="center"/>
              <w:rPr>
                <w:rFonts w:cs="Times New Roman"/>
                <w:bCs/>
                <w:color w:val="000000"/>
                <w:sz w:val="22"/>
              </w:rPr>
            </w:pPr>
            <w:r w:rsidRPr="00186DCF">
              <w:rPr>
                <w:rFonts w:cs="Times New Roman"/>
                <w:bCs/>
                <w:color w:val="000000"/>
                <w:sz w:val="22"/>
              </w:rPr>
              <w:t>608</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6D7770B2"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1A2B5215"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0AF8A090"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7F3458E0"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6427BCB"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6D095043"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79A11" w14:textId="77777777" w:rsidR="00186DCF" w:rsidRPr="00186DCF" w:rsidRDefault="00186DCF" w:rsidP="00594F67">
            <w:pPr>
              <w:jc w:val="center"/>
              <w:rPr>
                <w:rFonts w:cs="Times New Roman"/>
                <w:bCs/>
                <w:color w:val="000000"/>
                <w:sz w:val="22"/>
              </w:rPr>
            </w:pPr>
            <w:r w:rsidRPr="00186DCF">
              <w:rPr>
                <w:rFonts w:cs="Times New Roman"/>
                <w:bCs/>
                <w:color w:val="000000"/>
                <w:sz w:val="22"/>
              </w:rPr>
              <w:lastRenderedPageBreak/>
              <w:t>13</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255E5013" w14:textId="77777777" w:rsidR="00186DCF" w:rsidRPr="00186DCF" w:rsidRDefault="00186DCF" w:rsidP="00594F67">
            <w:pPr>
              <w:jc w:val="center"/>
              <w:rPr>
                <w:rFonts w:cs="Times New Roman"/>
                <w:bCs/>
                <w:color w:val="000000"/>
                <w:sz w:val="22"/>
              </w:rPr>
            </w:pPr>
            <w:r w:rsidRPr="00186DCF">
              <w:rPr>
                <w:rFonts w:cs="Times New Roman"/>
                <w:bCs/>
                <w:color w:val="000000"/>
                <w:sz w:val="22"/>
              </w:rPr>
              <w:t>608</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2E32B0D6"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69B6C39A"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237ADE30"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3BAA98DA"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AB6ACA1"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69DA8E43"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907E3" w14:textId="77777777" w:rsidR="00186DCF" w:rsidRPr="00186DCF" w:rsidRDefault="00186DCF" w:rsidP="00594F67">
            <w:pPr>
              <w:jc w:val="center"/>
              <w:rPr>
                <w:rFonts w:cs="Times New Roman"/>
                <w:bCs/>
                <w:color w:val="000000"/>
                <w:sz w:val="22"/>
              </w:rPr>
            </w:pPr>
            <w:r w:rsidRPr="00186DCF">
              <w:rPr>
                <w:rFonts w:cs="Times New Roman"/>
                <w:bCs/>
                <w:color w:val="000000"/>
                <w:sz w:val="22"/>
              </w:rPr>
              <w:t>14</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07905886" w14:textId="77777777" w:rsidR="00186DCF" w:rsidRPr="00186DCF" w:rsidRDefault="00186DCF" w:rsidP="00594F67">
            <w:pPr>
              <w:jc w:val="center"/>
              <w:rPr>
                <w:rFonts w:cs="Times New Roman"/>
                <w:bCs/>
                <w:color w:val="000000"/>
                <w:sz w:val="22"/>
              </w:rPr>
            </w:pPr>
            <w:r w:rsidRPr="00186DCF">
              <w:rPr>
                <w:rFonts w:cs="Times New Roman"/>
                <w:bCs/>
                <w:color w:val="000000"/>
                <w:sz w:val="22"/>
              </w:rPr>
              <w:t>608</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47A0C3FA"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7D8B299B"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5EC80CB4"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3B9C36B9"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2EC2F2C"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59CED407"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0941C" w14:textId="77777777" w:rsidR="00186DCF" w:rsidRPr="00186DCF" w:rsidRDefault="00186DCF" w:rsidP="00594F67">
            <w:pPr>
              <w:jc w:val="center"/>
              <w:rPr>
                <w:rFonts w:cs="Times New Roman"/>
                <w:bCs/>
                <w:color w:val="000000"/>
                <w:sz w:val="22"/>
              </w:rPr>
            </w:pPr>
            <w:r w:rsidRPr="00186DCF">
              <w:rPr>
                <w:rFonts w:cs="Times New Roman"/>
                <w:bCs/>
                <w:color w:val="000000"/>
                <w:sz w:val="22"/>
              </w:rPr>
              <w:t>15</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458E9BA3" w14:textId="77777777" w:rsidR="00186DCF" w:rsidRPr="00186DCF" w:rsidRDefault="00186DCF" w:rsidP="00594F67">
            <w:pPr>
              <w:jc w:val="center"/>
              <w:rPr>
                <w:rFonts w:cs="Times New Roman"/>
                <w:bCs/>
                <w:color w:val="000000"/>
                <w:sz w:val="22"/>
              </w:rPr>
            </w:pPr>
            <w:r w:rsidRPr="00186DCF">
              <w:rPr>
                <w:rFonts w:cs="Times New Roman"/>
                <w:bCs/>
                <w:color w:val="000000"/>
                <w:sz w:val="22"/>
              </w:rPr>
              <w:t>608</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0AF58F2A"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09820020"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5B4B7223"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7866907D"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1C1FB35"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75D79D68"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8FE16" w14:textId="77777777" w:rsidR="00186DCF" w:rsidRPr="00186DCF" w:rsidRDefault="00186DCF" w:rsidP="00594F67">
            <w:pPr>
              <w:jc w:val="center"/>
              <w:rPr>
                <w:rFonts w:cs="Times New Roman"/>
                <w:bCs/>
                <w:color w:val="000000"/>
                <w:sz w:val="22"/>
              </w:rPr>
            </w:pPr>
            <w:r w:rsidRPr="00186DCF">
              <w:rPr>
                <w:rFonts w:cs="Times New Roman"/>
                <w:bCs/>
                <w:color w:val="000000"/>
                <w:sz w:val="22"/>
              </w:rPr>
              <w:t>16</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64288142" w14:textId="77777777" w:rsidR="00186DCF" w:rsidRPr="00186DCF" w:rsidRDefault="00186DCF" w:rsidP="00594F67">
            <w:pPr>
              <w:jc w:val="center"/>
              <w:rPr>
                <w:rFonts w:cs="Times New Roman"/>
                <w:bCs/>
                <w:color w:val="000000"/>
                <w:sz w:val="22"/>
              </w:rPr>
            </w:pPr>
            <w:r w:rsidRPr="00186DCF">
              <w:rPr>
                <w:rFonts w:cs="Times New Roman"/>
                <w:bCs/>
                <w:color w:val="000000"/>
                <w:sz w:val="22"/>
              </w:rPr>
              <w:t>714</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00F3B725"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20C5A4B7"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594CC2A4"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70D401D4"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05707EC"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1395B25E"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E9338" w14:textId="77777777" w:rsidR="00186DCF" w:rsidRPr="00186DCF" w:rsidRDefault="00186DCF" w:rsidP="00594F67">
            <w:pPr>
              <w:jc w:val="center"/>
              <w:rPr>
                <w:rFonts w:cs="Times New Roman"/>
                <w:bCs/>
                <w:color w:val="000000"/>
                <w:sz w:val="22"/>
              </w:rPr>
            </w:pPr>
            <w:r w:rsidRPr="00186DCF">
              <w:rPr>
                <w:rFonts w:cs="Times New Roman"/>
                <w:bCs/>
                <w:color w:val="000000"/>
                <w:sz w:val="22"/>
              </w:rPr>
              <w:t>17</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0922AFAD" w14:textId="77777777" w:rsidR="00186DCF" w:rsidRPr="00186DCF" w:rsidRDefault="00186DCF" w:rsidP="00594F67">
            <w:pPr>
              <w:jc w:val="center"/>
              <w:rPr>
                <w:rFonts w:cs="Times New Roman"/>
                <w:bCs/>
                <w:color w:val="000000"/>
                <w:sz w:val="22"/>
              </w:rPr>
            </w:pPr>
            <w:r w:rsidRPr="00186DCF">
              <w:rPr>
                <w:rFonts w:cs="Times New Roman"/>
                <w:bCs/>
                <w:color w:val="000000"/>
                <w:sz w:val="22"/>
              </w:rPr>
              <w:t>775</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12BA3BB8"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0D91BA58"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2AA673CC"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4EB52AEE"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73CD3CA"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3723A5D9"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88CA6" w14:textId="77777777" w:rsidR="00186DCF" w:rsidRPr="00186DCF" w:rsidRDefault="00186DCF" w:rsidP="00594F67">
            <w:pPr>
              <w:jc w:val="center"/>
              <w:rPr>
                <w:rFonts w:cs="Times New Roman"/>
                <w:bCs/>
                <w:color w:val="000000"/>
                <w:sz w:val="22"/>
              </w:rPr>
            </w:pPr>
            <w:r w:rsidRPr="00186DCF">
              <w:rPr>
                <w:rFonts w:cs="Times New Roman"/>
                <w:bCs/>
                <w:color w:val="000000"/>
                <w:sz w:val="22"/>
              </w:rPr>
              <w:t>18</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2468A79B" w14:textId="77777777" w:rsidR="00186DCF" w:rsidRPr="00186DCF" w:rsidRDefault="00186DCF" w:rsidP="00594F67">
            <w:pPr>
              <w:jc w:val="center"/>
              <w:rPr>
                <w:rFonts w:cs="Times New Roman"/>
                <w:bCs/>
                <w:color w:val="000000"/>
                <w:sz w:val="22"/>
              </w:rPr>
            </w:pPr>
            <w:r w:rsidRPr="00186DCF">
              <w:rPr>
                <w:rFonts w:cs="Times New Roman"/>
                <w:bCs/>
                <w:color w:val="000000"/>
                <w:sz w:val="22"/>
              </w:rPr>
              <w:t>681</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5DF29CFB"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3F7D2173"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3E791191"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45A3CAE1"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7AB0676"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4DDD9364"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E4C86" w14:textId="77777777" w:rsidR="00186DCF" w:rsidRPr="00186DCF" w:rsidRDefault="00186DCF" w:rsidP="00594F67">
            <w:pPr>
              <w:jc w:val="center"/>
              <w:rPr>
                <w:rFonts w:cs="Times New Roman"/>
                <w:bCs/>
                <w:color w:val="000000"/>
                <w:sz w:val="22"/>
              </w:rPr>
            </w:pPr>
            <w:r w:rsidRPr="00186DCF">
              <w:rPr>
                <w:rFonts w:cs="Times New Roman"/>
                <w:bCs/>
                <w:color w:val="000000"/>
                <w:sz w:val="22"/>
              </w:rPr>
              <w:t>19</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6CEA9096" w14:textId="77777777" w:rsidR="00186DCF" w:rsidRPr="00186DCF" w:rsidRDefault="00186DCF" w:rsidP="00594F67">
            <w:pPr>
              <w:jc w:val="center"/>
              <w:rPr>
                <w:rFonts w:cs="Times New Roman"/>
                <w:bCs/>
                <w:color w:val="000000"/>
                <w:sz w:val="22"/>
              </w:rPr>
            </w:pPr>
            <w:r w:rsidRPr="00186DCF">
              <w:rPr>
                <w:rFonts w:cs="Times New Roman"/>
                <w:bCs/>
                <w:color w:val="000000"/>
                <w:sz w:val="22"/>
              </w:rPr>
              <w:t>697</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7DB9B782"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58C20184"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25C11892"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7BD856ED"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58BC3A6"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31DBE15E"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C463C" w14:textId="77777777" w:rsidR="00186DCF" w:rsidRPr="00186DCF" w:rsidRDefault="00186DCF" w:rsidP="00594F67">
            <w:pPr>
              <w:jc w:val="center"/>
              <w:rPr>
                <w:rFonts w:cs="Times New Roman"/>
                <w:bCs/>
                <w:color w:val="000000"/>
                <w:sz w:val="22"/>
              </w:rPr>
            </w:pPr>
            <w:r w:rsidRPr="00186DCF">
              <w:rPr>
                <w:rFonts w:cs="Times New Roman"/>
                <w:bCs/>
                <w:color w:val="000000"/>
                <w:sz w:val="22"/>
              </w:rPr>
              <w:t>20</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7CCF3CA4" w14:textId="77777777" w:rsidR="00186DCF" w:rsidRPr="00186DCF" w:rsidRDefault="00186DCF" w:rsidP="00594F67">
            <w:pPr>
              <w:jc w:val="center"/>
              <w:rPr>
                <w:rFonts w:cs="Times New Roman"/>
                <w:bCs/>
                <w:color w:val="000000"/>
                <w:sz w:val="22"/>
              </w:rPr>
            </w:pPr>
            <w:r w:rsidRPr="00186DCF">
              <w:rPr>
                <w:rFonts w:cs="Times New Roman"/>
                <w:bCs/>
                <w:color w:val="000000"/>
                <w:sz w:val="22"/>
              </w:rPr>
              <w:t>838</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35565F68"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4D96EE20"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323A1732"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79989D45"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ED66489"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7EF1EC47"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1A7E4" w14:textId="77777777" w:rsidR="00186DCF" w:rsidRPr="00186DCF" w:rsidRDefault="00186DCF" w:rsidP="00594F67">
            <w:pPr>
              <w:jc w:val="center"/>
              <w:rPr>
                <w:rFonts w:cs="Times New Roman"/>
                <w:bCs/>
                <w:color w:val="000000"/>
                <w:sz w:val="22"/>
              </w:rPr>
            </w:pPr>
            <w:r w:rsidRPr="00186DCF">
              <w:rPr>
                <w:rFonts w:cs="Times New Roman"/>
                <w:bCs/>
                <w:color w:val="000000"/>
                <w:sz w:val="22"/>
              </w:rPr>
              <w:t>21</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4C72C060" w14:textId="77777777" w:rsidR="00186DCF" w:rsidRPr="00186DCF" w:rsidRDefault="00186DCF" w:rsidP="00594F67">
            <w:pPr>
              <w:jc w:val="center"/>
              <w:rPr>
                <w:rFonts w:cs="Times New Roman"/>
                <w:bCs/>
                <w:color w:val="000000"/>
                <w:sz w:val="22"/>
              </w:rPr>
            </w:pPr>
            <w:r w:rsidRPr="00186DCF">
              <w:rPr>
                <w:rFonts w:cs="Times New Roman"/>
                <w:bCs/>
                <w:color w:val="000000"/>
                <w:sz w:val="22"/>
              </w:rPr>
              <w:t>600</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694B07F3"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7E7CF6C0"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1B131F29"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479F21AA"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EDB5252"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4D6E3685"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24D7D" w14:textId="77777777" w:rsidR="00186DCF" w:rsidRPr="00186DCF" w:rsidRDefault="00186DCF" w:rsidP="00594F67">
            <w:pPr>
              <w:jc w:val="center"/>
              <w:rPr>
                <w:rFonts w:cs="Times New Roman"/>
                <w:bCs/>
                <w:color w:val="000000"/>
                <w:sz w:val="22"/>
              </w:rPr>
            </w:pPr>
            <w:r w:rsidRPr="00186DCF">
              <w:rPr>
                <w:rFonts w:cs="Times New Roman"/>
                <w:bCs/>
                <w:color w:val="000000"/>
                <w:sz w:val="22"/>
              </w:rPr>
              <w:t>22</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4D638B40" w14:textId="77777777" w:rsidR="00186DCF" w:rsidRPr="00186DCF" w:rsidRDefault="00186DCF" w:rsidP="00594F67">
            <w:pPr>
              <w:jc w:val="center"/>
              <w:rPr>
                <w:rFonts w:cs="Times New Roman"/>
                <w:bCs/>
                <w:color w:val="000000"/>
                <w:sz w:val="22"/>
              </w:rPr>
            </w:pPr>
            <w:r w:rsidRPr="00186DCF">
              <w:rPr>
                <w:rFonts w:cs="Times New Roman"/>
                <w:bCs/>
                <w:color w:val="000000"/>
                <w:sz w:val="22"/>
              </w:rPr>
              <w:t>663</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7EE20417"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3FC3F17F"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5B147AD0"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3BB86A0F"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CC99BE4"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3BC0780C"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E6B1A" w14:textId="77777777" w:rsidR="00186DCF" w:rsidRPr="00186DCF" w:rsidRDefault="00186DCF" w:rsidP="00594F67">
            <w:pPr>
              <w:jc w:val="center"/>
              <w:rPr>
                <w:rFonts w:cs="Times New Roman"/>
                <w:bCs/>
                <w:color w:val="000000"/>
                <w:sz w:val="22"/>
              </w:rPr>
            </w:pPr>
            <w:r w:rsidRPr="00186DCF">
              <w:rPr>
                <w:rFonts w:cs="Times New Roman"/>
                <w:bCs/>
                <w:color w:val="000000"/>
                <w:sz w:val="22"/>
              </w:rPr>
              <w:t>23</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47CF95AB" w14:textId="77777777" w:rsidR="00186DCF" w:rsidRPr="00186DCF" w:rsidRDefault="00186DCF" w:rsidP="00594F67">
            <w:pPr>
              <w:jc w:val="center"/>
              <w:rPr>
                <w:rFonts w:cs="Times New Roman"/>
                <w:bCs/>
                <w:color w:val="000000"/>
                <w:sz w:val="22"/>
              </w:rPr>
            </w:pPr>
            <w:r w:rsidRPr="00186DCF">
              <w:rPr>
                <w:rFonts w:cs="Times New Roman"/>
                <w:bCs/>
                <w:color w:val="000000"/>
                <w:sz w:val="22"/>
              </w:rPr>
              <w:t>724</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01AD9711"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7B8927C3"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57C753B6"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14E33EDE"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CEF84A4"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36ACB4FE"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A308F" w14:textId="77777777" w:rsidR="00186DCF" w:rsidRPr="00186DCF" w:rsidRDefault="00186DCF" w:rsidP="00594F67">
            <w:pPr>
              <w:jc w:val="center"/>
              <w:rPr>
                <w:rFonts w:cs="Times New Roman"/>
                <w:bCs/>
                <w:color w:val="000000"/>
                <w:sz w:val="22"/>
              </w:rPr>
            </w:pPr>
            <w:r w:rsidRPr="00186DCF">
              <w:rPr>
                <w:rFonts w:cs="Times New Roman"/>
                <w:bCs/>
                <w:color w:val="000000"/>
                <w:sz w:val="22"/>
              </w:rPr>
              <w:t>24</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24B5D3BD" w14:textId="77777777" w:rsidR="00186DCF" w:rsidRPr="00186DCF" w:rsidRDefault="00186DCF" w:rsidP="00594F67">
            <w:pPr>
              <w:jc w:val="center"/>
              <w:rPr>
                <w:rFonts w:cs="Times New Roman"/>
                <w:bCs/>
                <w:color w:val="000000"/>
                <w:sz w:val="22"/>
              </w:rPr>
            </w:pPr>
            <w:r w:rsidRPr="00186DCF">
              <w:rPr>
                <w:rFonts w:cs="Times New Roman"/>
                <w:bCs/>
                <w:color w:val="000000"/>
                <w:sz w:val="22"/>
              </w:rPr>
              <w:t>602</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6E88C1D0"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0F8045B2"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46FE7E54"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2C412CFD"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B67C2E5"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18F08165"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83A09" w14:textId="77777777" w:rsidR="00186DCF" w:rsidRPr="00186DCF" w:rsidRDefault="00186DCF" w:rsidP="00594F67">
            <w:pPr>
              <w:jc w:val="center"/>
              <w:rPr>
                <w:rFonts w:cs="Times New Roman"/>
                <w:bCs/>
                <w:color w:val="000000"/>
                <w:sz w:val="22"/>
              </w:rPr>
            </w:pPr>
            <w:r w:rsidRPr="00186DCF">
              <w:rPr>
                <w:rFonts w:cs="Times New Roman"/>
                <w:bCs/>
                <w:color w:val="000000"/>
                <w:sz w:val="22"/>
              </w:rPr>
              <w:lastRenderedPageBreak/>
              <w:t>25</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42C722DE" w14:textId="77777777" w:rsidR="00186DCF" w:rsidRPr="00186DCF" w:rsidRDefault="00186DCF" w:rsidP="00594F67">
            <w:pPr>
              <w:jc w:val="center"/>
              <w:rPr>
                <w:rFonts w:cs="Times New Roman"/>
                <w:bCs/>
                <w:color w:val="000000"/>
                <w:sz w:val="22"/>
              </w:rPr>
            </w:pPr>
            <w:r w:rsidRPr="00186DCF">
              <w:rPr>
                <w:rFonts w:cs="Times New Roman"/>
                <w:bCs/>
                <w:color w:val="000000"/>
                <w:sz w:val="22"/>
              </w:rPr>
              <w:t>602</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6C916FF1"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228073D4"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34E8487C"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4E3186ED"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D120FAF"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45E37001"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0CAD8" w14:textId="77777777" w:rsidR="00186DCF" w:rsidRPr="00186DCF" w:rsidRDefault="00186DCF" w:rsidP="00594F67">
            <w:pPr>
              <w:jc w:val="center"/>
              <w:rPr>
                <w:rFonts w:cs="Times New Roman"/>
                <w:bCs/>
                <w:color w:val="000000"/>
                <w:sz w:val="22"/>
              </w:rPr>
            </w:pPr>
            <w:r w:rsidRPr="00186DCF">
              <w:rPr>
                <w:rFonts w:cs="Times New Roman"/>
                <w:bCs/>
                <w:color w:val="000000"/>
                <w:sz w:val="22"/>
              </w:rPr>
              <w:t>26</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7C92A16C" w14:textId="77777777" w:rsidR="00186DCF" w:rsidRPr="00186DCF" w:rsidRDefault="00186DCF" w:rsidP="00594F67">
            <w:pPr>
              <w:jc w:val="center"/>
              <w:rPr>
                <w:rFonts w:cs="Times New Roman"/>
                <w:bCs/>
                <w:color w:val="000000"/>
                <w:sz w:val="22"/>
              </w:rPr>
            </w:pPr>
            <w:r w:rsidRPr="00186DCF">
              <w:rPr>
                <w:rFonts w:cs="Times New Roman"/>
                <w:bCs/>
                <w:color w:val="000000"/>
                <w:sz w:val="22"/>
              </w:rPr>
              <w:t>602</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2047AE16"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78EE5396"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6A099A46"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0D706824"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C57F875"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5FD915AB"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CA57D" w14:textId="77777777" w:rsidR="00186DCF" w:rsidRPr="00186DCF" w:rsidRDefault="00186DCF" w:rsidP="00594F67">
            <w:pPr>
              <w:jc w:val="center"/>
              <w:rPr>
                <w:rFonts w:cs="Times New Roman"/>
                <w:bCs/>
                <w:color w:val="000000"/>
                <w:sz w:val="22"/>
              </w:rPr>
            </w:pPr>
            <w:r w:rsidRPr="00186DCF">
              <w:rPr>
                <w:rFonts w:cs="Times New Roman"/>
                <w:bCs/>
                <w:color w:val="000000"/>
                <w:sz w:val="22"/>
              </w:rPr>
              <w:t>27</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34757F0F" w14:textId="77777777" w:rsidR="00186DCF" w:rsidRPr="00186DCF" w:rsidRDefault="00186DCF" w:rsidP="00594F67">
            <w:pPr>
              <w:jc w:val="center"/>
              <w:rPr>
                <w:rFonts w:cs="Times New Roman"/>
                <w:bCs/>
                <w:color w:val="000000"/>
                <w:sz w:val="22"/>
              </w:rPr>
            </w:pPr>
            <w:r w:rsidRPr="00186DCF">
              <w:rPr>
                <w:rFonts w:cs="Times New Roman"/>
                <w:bCs/>
                <w:color w:val="000000"/>
                <w:sz w:val="22"/>
              </w:rPr>
              <w:t>602</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1A982357"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59907F9E"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177CC763"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28F9E587"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5E7273D"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2398D575"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1180A" w14:textId="77777777" w:rsidR="00186DCF" w:rsidRPr="00186DCF" w:rsidRDefault="00186DCF" w:rsidP="00594F67">
            <w:pPr>
              <w:jc w:val="center"/>
              <w:rPr>
                <w:rFonts w:cs="Times New Roman"/>
                <w:bCs/>
                <w:color w:val="000000"/>
                <w:sz w:val="22"/>
              </w:rPr>
            </w:pPr>
            <w:r w:rsidRPr="00186DCF">
              <w:rPr>
                <w:rFonts w:cs="Times New Roman"/>
                <w:bCs/>
                <w:color w:val="000000"/>
                <w:sz w:val="22"/>
              </w:rPr>
              <w:t>28</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5EA40615" w14:textId="77777777" w:rsidR="00186DCF" w:rsidRPr="00186DCF" w:rsidRDefault="00186DCF" w:rsidP="00594F67">
            <w:pPr>
              <w:jc w:val="center"/>
              <w:rPr>
                <w:rFonts w:cs="Times New Roman"/>
                <w:bCs/>
                <w:color w:val="000000"/>
                <w:sz w:val="22"/>
              </w:rPr>
            </w:pPr>
            <w:r w:rsidRPr="00186DCF">
              <w:rPr>
                <w:rFonts w:cs="Times New Roman"/>
                <w:bCs/>
                <w:color w:val="000000"/>
                <w:sz w:val="22"/>
              </w:rPr>
              <w:t>602</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558A3449"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3204BA80"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7A737C24"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3B6E6165"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49B4453"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7A8D308A"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1B0E9" w14:textId="77777777" w:rsidR="00186DCF" w:rsidRPr="00186DCF" w:rsidRDefault="00186DCF" w:rsidP="00594F67">
            <w:pPr>
              <w:jc w:val="center"/>
              <w:rPr>
                <w:rFonts w:cs="Times New Roman"/>
                <w:bCs/>
                <w:color w:val="000000"/>
                <w:sz w:val="22"/>
              </w:rPr>
            </w:pPr>
            <w:r w:rsidRPr="00186DCF">
              <w:rPr>
                <w:rFonts w:cs="Times New Roman"/>
                <w:bCs/>
                <w:color w:val="000000"/>
                <w:sz w:val="22"/>
              </w:rPr>
              <w:t>29</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282CB875" w14:textId="77777777" w:rsidR="00186DCF" w:rsidRPr="00186DCF" w:rsidRDefault="00186DCF" w:rsidP="00594F67">
            <w:pPr>
              <w:jc w:val="center"/>
              <w:rPr>
                <w:rFonts w:cs="Times New Roman"/>
                <w:bCs/>
                <w:color w:val="000000"/>
                <w:sz w:val="22"/>
              </w:rPr>
            </w:pPr>
            <w:r w:rsidRPr="00186DCF">
              <w:rPr>
                <w:rFonts w:cs="Times New Roman"/>
                <w:bCs/>
                <w:color w:val="000000"/>
                <w:sz w:val="22"/>
              </w:rPr>
              <w:t>602</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56AD23DD"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4B45BA70"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4D0E3CC5"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363E227D"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8BDF5D9"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029F40DD"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C0C81" w14:textId="77777777" w:rsidR="00186DCF" w:rsidRPr="00186DCF" w:rsidRDefault="00186DCF" w:rsidP="00594F67">
            <w:pPr>
              <w:jc w:val="center"/>
              <w:rPr>
                <w:rFonts w:cs="Times New Roman"/>
                <w:bCs/>
                <w:color w:val="000000"/>
                <w:sz w:val="22"/>
              </w:rPr>
            </w:pPr>
            <w:r w:rsidRPr="00186DCF">
              <w:rPr>
                <w:rFonts w:cs="Times New Roman"/>
                <w:bCs/>
                <w:color w:val="000000"/>
                <w:sz w:val="22"/>
              </w:rPr>
              <w:t>30</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38C879C5" w14:textId="77777777" w:rsidR="00186DCF" w:rsidRPr="00186DCF" w:rsidRDefault="00186DCF" w:rsidP="00594F67">
            <w:pPr>
              <w:jc w:val="center"/>
              <w:rPr>
                <w:rFonts w:cs="Times New Roman"/>
                <w:bCs/>
                <w:color w:val="000000"/>
                <w:sz w:val="22"/>
              </w:rPr>
            </w:pPr>
            <w:r w:rsidRPr="00186DCF">
              <w:rPr>
                <w:rFonts w:cs="Times New Roman"/>
                <w:bCs/>
                <w:color w:val="000000"/>
                <w:sz w:val="22"/>
              </w:rPr>
              <w:t>602</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7DF44A49"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1FD2DCEA"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7771C35D"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6260B620"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337E6D5"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3DF3FAA8"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81CB4" w14:textId="77777777" w:rsidR="00186DCF" w:rsidRPr="00186DCF" w:rsidRDefault="00186DCF" w:rsidP="00594F67">
            <w:pPr>
              <w:jc w:val="center"/>
              <w:rPr>
                <w:rFonts w:cs="Times New Roman"/>
                <w:bCs/>
                <w:color w:val="000000"/>
                <w:sz w:val="22"/>
              </w:rPr>
            </w:pPr>
            <w:r w:rsidRPr="00186DCF">
              <w:rPr>
                <w:rFonts w:cs="Times New Roman"/>
                <w:bCs/>
                <w:color w:val="000000"/>
                <w:sz w:val="22"/>
              </w:rPr>
              <w:t>31</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2AC1E4A2" w14:textId="77777777" w:rsidR="00186DCF" w:rsidRPr="00186DCF" w:rsidRDefault="00186DCF" w:rsidP="00594F67">
            <w:pPr>
              <w:jc w:val="center"/>
              <w:rPr>
                <w:rFonts w:cs="Times New Roman"/>
                <w:bCs/>
                <w:color w:val="000000"/>
                <w:sz w:val="22"/>
              </w:rPr>
            </w:pPr>
            <w:r w:rsidRPr="00186DCF">
              <w:rPr>
                <w:rFonts w:cs="Times New Roman"/>
                <w:bCs/>
                <w:color w:val="000000"/>
                <w:sz w:val="22"/>
              </w:rPr>
              <w:t>602</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6B6CF104"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4D67224F"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089C1448"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66C2D0FE"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AD87B03"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0A9FC28B"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3CD55" w14:textId="77777777" w:rsidR="00186DCF" w:rsidRPr="00186DCF" w:rsidRDefault="00186DCF" w:rsidP="00594F67">
            <w:pPr>
              <w:jc w:val="center"/>
              <w:rPr>
                <w:rFonts w:cs="Times New Roman"/>
                <w:bCs/>
                <w:color w:val="000000"/>
                <w:sz w:val="22"/>
              </w:rPr>
            </w:pPr>
            <w:r w:rsidRPr="00186DCF">
              <w:rPr>
                <w:rFonts w:cs="Times New Roman"/>
                <w:bCs/>
                <w:color w:val="000000"/>
                <w:sz w:val="22"/>
              </w:rPr>
              <w:t>32</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65490899" w14:textId="77777777" w:rsidR="00186DCF" w:rsidRPr="00186DCF" w:rsidRDefault="00186DCF" w:rsidP="00594F67">
            <w:pPr>
              <w:jc w:val="center"/>
              <w:rPr>
                <w:rFonts w:cs="Times New Roman"/>
                <w:bCs/>
                <w:color w:val="000000"/>
                <w:sz w:val="22"/>
              </w:rPr>
            </w:pPr>
            <w:r w:rsidRPr="00186DCF">
              <w:rPr>
                <w:rFonts w:cs="Times New Roman"/>
                <w:bCs/>
                <w:color w:val="000000"/>
                <w:sz w:val="22"/>
              </w:rPr>
              <w:t>602</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3DDBC3CD"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32F370BB"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403886EE"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539D3FDC"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2A7CE3C"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0582C8E7"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713CE" w14:textId="77777777" w:rsidR="00186DCF" w:rsidRPr="00186DCF" w:rsidRDefault="00186DCF" w:rsidP="00594F67">
            <w:pPr>
              <w:jc w:val="center"/>
              <w:rPr>
                <w:rFonts w:cs="Times New Roman"/>
                <w:bCs/>
                <w:color w:val="000000"/>
                <w:sz w:val="22"/>
              </w:rPr>
            </w:pPr>
            <w:r w:rsidRPr="00186DCF">
              <w:rPr>
                <w:rFonts w:cs="Times New Roman"/>
                <w:bCs/>
                <w:color w:val="000000"/>
                <w:sz w:val="22"/>
              </w:rPr>
              <w:t>33</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7ABFA059" w14:textId="77777777" w:rsidR="00186DCF" w:rsidRPr="00186DCF" w:rsidRDefault="00186DCF" w:rsidP="00594F67">
            <w:pPr>
              <w:jc w:val="center"/>
              <w:rPr>
                <w:rFonts w:cs="Times New Roman"/>
                <w:bCs/>
                <w:color w:val="000000"/>
                <w:sz w:val="22"/>
              </w:rPr>
            </w:pPr>
            <w:r w:rsidRPr="00186DCF">
              <w:rPr>
                <w:rFonts w:cs="Times New Roman"/>
                <w:bCs/>
                <w:color w:val="000000"/>
                <w:sz w:val="22"/>
              </w:rPr>
              <w:t>624</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2477605C"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12B85DCD"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45F333AD"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1E124226"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D807E87"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6D7FAD13"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200D1" w14:textId="77777777" w:rsidR="00186DCF" w:rsidRPr="00186DCF" w:rsidRDefault="00186DCF" w:rsidP="00594F67">
            <w:pPr>
              <w:jc w:val="center"/>
              <w:rPr>
                <w:rFonts w:cs="Times New Roman"/>
                <w:bCs/>
                <w:color w:val="000000"/>
                <w:sz w:val="22"/>
              </w:rPr>
            </w:pPr>
            <w:r w:rsidRPr="00186DCF">
              <w:rPr>
                <w:rFonts w:cs="Times New Roman"/>
                <w:bCs/>
                <w:color w:val="000000"/>
                <w:sz w:val="22"/>
              </w:rPr>
              <w:t>34</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1BC5FC90" w14:textId="77777777" w:rsidR="00186DCF" w:rsidRPr="00186DCF" w:rsidRDefault="00186DCF" w:rsidP="00594F67">
            <w:pPr>
              <w:jc w:val="center"/>
              <w:rPr>
                <w:rFonts w:cs="Times New Roman"/>
                <w:bCs/>
                <w:color w:val="000000"/>
                <w:sz w:val="22"/>
              </w:rPr>
            </w:pPr>
            <w:r w:rsidRPr="00186DCF">
              <w:rPr>
                <w:rFonts w:cs="Times New Roman"/>
                <w:bCs/>
                <w:color w:val="000000"/>
                <w:sz w:val="22"/>
              </w:rPr>
              <w:t>619</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1576E15A"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0CB006A6"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57FBD6AF"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7367E33E"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385C266"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0463B3F3"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FB301" w14:textId="77777777" w:rsidR="00186DCF" w:rsidRPr="00186DCF" w:rsidRDefault="00186DCF" w:rsidP="00594F67">
            <w:pPr>
              <w:jc w:val="center"/>
              <w:rPr>
                <w:rFonts w:cs="Times New Roman"/>
                <w:bCs/>
                <w:color w:val="000000"/>
                <w:sz w:val="22"/>
              </w:rPr>
            </w:pPr>
            <w:r w:rsidRPr="00186DCF">
              <w:rPr>
                <w:rFonts w:cs="Times New Roman"/>
                <w:bCs/>
                <w:color w:val="000000"/>
                <w:sz w:val="22"/>
              </w:rPr>
              <w:t>35</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19230602" w14:textId="77777777" w:rsidR="00186DCF" w:rsidRPr="00186DCF" w:rsidRDefault="00186DCF" w:rsidP="00594F67">
            <w:pPr>
              <w:jc w:val="center"/>
              <w:rPr>
                <w:rFonts w:cs="Times New Roman"/>
                <w:bCs/>
                <w:color w:val="000000"/>
                <w:sz w:val="22"/>
              </w:rPr>
            </w:pPr>
            <w:r w:rsidRPr="00186DCF">
              <w:rPr>
                <w:rFonts w:cs="Times New Roman"/>
                <w:bCs/>
                <w:color w:val="000000"/>
                <w:sz w:val="22"/>
              </w:rPr>
              <w:t>663</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6FAA29A1"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6E0BFA73"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5C93FC72"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34488632"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D50EB67"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64A3914C"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B2978" w14:textId="77777777" w:rsidR="00186DCF" w:rsidRPr="00186DCF" w:rsidRDefault="00186DCF" w:rsidP="00594F67">
            <w:pPr>
              <w:jc w:val="center"/>
              <w:rPr>
                <w:rFonts w:cs="Times New Roman"/>
                <w:bCs/>
                <w:color w:val="000000"/>
                <w:sz w:val="22"/>
              </w:rPr>
            </w:pPr>
            <w:r w:rsidRPr="00186DCF">
              <w:rPr>
                <w:rFonts w:cs="Times New Roman"/>
                <w:bCs/>
                <w:color w:val="000000"/>
                <w:sz w:val="22"/>
              </w:rPr>
              <w:t>36</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6172E9A3" w14:textId="77777777" w:rsidR="00186DCF" w:rsidRPr="00186DCF" w:rsidRDefault="00186DCF" w:rsidP="00594F67">
            <w:pPr>
              <w:jc w:val="center"/>
              <w:rPr>
                <w:rFonts w:cs="Times New Roman"/>
                <w:bCs/>
                <w:color w:val="000000"/>
                <w:sz w:val="22"/>
              </w:rPr>
            </w:pPr>
            <w:r w:rsidRPr="00186DCF">
              <w:rPr>
                <w:rFonts w:cs="Times New Roman"/>
                <w:bCs/>
                <w:color w:val="000000"/>
                <w:sz w:val="22"/>
              </w:rPr>
              <w:t>663</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1079F499"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31A95804"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48A26167"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187F7EFE"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E379031"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10E9CE21"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A0738" w14:textId="77777777" w:rsidR="00186DCF" w:rsidRPr="00186DCF" w:rsidRDefault="00186DCF" w:rsidP="00594F67">
            <w:pPr>
              <w:jc w:val="center"/>
              <w:rPr>
                <w:rFonts w:cs="Times New Roman"/>
                <w:bCs/>
                <w:color w:val="000000"/>
                <w:sz w:val="22"/>
              </w:rPr>
            </w:pPr>
            <w:r w:rsidRPr="00186DCF">
              <w:rPr>
                <w:rFonts w:cs="Times New Roman"/>
                <w:bCs/>
                <w:color w:val="000000"/>
                <w:sz w:val="22"/>
              </w:rPr>
              <w:lastRenderedPageBreak/>
              <w:t>37</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05C3DDCB" w14:textId="77777777" w:rsidR="00186DCF" w:rsidRPr="00186DCF" w:rsidRDefault="00186DCF" w:rsidP="00594F67">
            <w:pPr>
              <w:jc w:val="center"/>
              <w:rPr>
                <w:rFonts w:cs="Times New Roman"/>
                <w:bCs/>
                <w:color w:val="000000"/>
                <w:sz w:val="22"/>
              </w:rPr>
            </w:pPr>
            <w:r w:rsidRPr="00186DCF">
              <w:rPr>
                <w:rFonts w:cs="Times New Roman"/>
                <w:bCs/>
                <w:color w:val="000000"/>
                <w:sz w:val="22"/>
              </w:rPr>
              <w:t>663</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46205E55"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62CFB573"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5570DD0F"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65DD71F2"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B694786"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32846322"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57192" w14:textId="77777777" w:rsidR="00186DCF" w:rsidRPr="00186DCF" w:rsidRDefault="00186DCF" w:rsidP="00594F67">
            <w:pPr>
              <w:jc w:val="center"/>
              <w:rPr>
                <w:rFonts w:cs="Times New Roman"/>
                <w:bCs/>
                <w:color w:val="000000"/>
                <w:sz w:val="22"/>
              </w:rPr>
            </w:pPr>
            <w:r w:rsidRPr="00186DCF">
              <w:rPr>
                <w:rFonts w:cs="Times New Roman"/>
                <w:bCs/>
                <w:color w:val="000000"/>
                <w:sz w:val="22"/>
              </w:rPr>
              <w:t>38</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2432E6FA" w14:textId="77777777" w:rsidR="00186DCF" w:rsidRPr="00186DCF" w:rsidRDefault="00186DCF" w:rsidP="00594F67">
            <w:pPr>
              <w:jc w:val="center"/>
              <w:rPr>
                <w:rFonts w:cs="Times New Roman"/>
                <w:bCs/>
                <w:color w:val="000000"/>
                <w:sz w:val="22"/>
              </w:rPr>
            </w:pPr>
            <w:r w:rsidRPr="00186DCF">
              <w:rPr>
                <w:rFonts w:cs="Times New Roman"/>
                <w:bCs/>
                <w:color w:val="000000"/>
                <w:sz w:val="22"/>
              </w:rPr>
              <w:t>663</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4FD3BEE4"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094F01E7"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3708C2ED"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662AC6ED"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21E6138"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79BF6048"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BD543" w14:textId="77777777" w:rsidR="00186DCF" w:rsidRPr="00186DCF" w:rsidRDefault="00186DCF" w:rsidP="00594F67">
            <w:pPr>
              <w:jc w:val="center"/>
              <w:rPr>
                <w:rFonts w:cs="Times New Roman"/>
                <w:bCs/>
                <w:color w:val="000000"/>
                <w:sz w:val="22"/>
              </w:rPr>
            </w:pPr>
            <w:r w:rsidRPr="00186DCF">
              <w:rPr>
                <w:rFonts w:cs="Times New Roman"/>
                <w:bCs/>
                <w:color w:val="000000"/>
                <w:sz w:val="22"/>
              </w:rPr>
              <w:t>39</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5B9130DF" w14:textId="77777777" w:rsidR="00186DCF" w:rsidRPr="00186DCF" w:rsidRDefault="00186DCF" w:rsidP="00594F67">
            <w:pPr>
              <w:jc w:val="center"/>
              <w:rPr>
                <w:rFonts w:cs="Times New Roman"/>
                <w:bCs/>
                <w:color w:val="000000"/>
                <w:sz w:val="22"/>
              </w:rPr>
            </w:pPr>
            <w:r w:rsidRPr="00186DCF">
              <w:rPr>
                <w:rFonts w:cs="Times New Roman"/>
                <w:bCs/>
                <w:color w:val="000000"/>
                <w:sz w:val="22"/>
              </w:rPr>
              <w:t>663</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6C0CCA6D"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41BEBB9F"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4D309EB3"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5D450DFF"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D36C8BA"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28FD9763"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DACC2" w14:textId="77777777" w:rsidR="00186DCF" w:rsidRPr="00186DCF" w:rsidRDefault="00186DCF" w:rsidP="00594F67">
            <w:pPr>
              <w:jc w:val="center"/>
              <w:rPr>
                <w:rFonts w:cs="Times New Roman"/>
                <w:bCs/>
                <w:color w:val="000000"/>
                <w:sz w:val="22"/>
              </w:rPr>
            </w:pPr>
            <w:r w:rsidRPr="00186DCF">
              <w:rPr>
                <w:rFonts w:cs="Times New Roman"/>
                <w:bCs/>
                <w:color w:val="000000"/>
                <w:sz w:val="22"/>
              </w:rPr>
              <w:t>40</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7C395907" w14:textId="77777777" w:rsidR="00186DCF" w:rsidRPr="00186DCF" w:rsidRDefault="00186DCF" w:rsidP="00594F67">
            <w:pPr>
              <w:jc w:val="center"/>
              <w:rPr>
                <w:rFonts w:cs="Times New Roman"/>
                <w:bCs/>
                <w:color w:val="000000"/>
                <w:sz w:val="22"/>
              </w:rPr>
            </w:pPr>
            <w:r w:rsidRPr="00186DCF">
              <w:rPr>
                <w:rFonts w:cs="Times New Roman"/>
                <w:bCs/>
                <w:color w:val="000000"/>
                <w:sz w:val="22"/>
              </w:rPr>
              <w:t>685</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3F19577B"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4A3DDFED"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42C4638F"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032C4456"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446537C"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368F83F1"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58B8E" w14:textId="77777777" w:rsidR="00186DCF" w:rsidRPr="00186DCF" w:rsidRDefault="00186DCF" w:rsidP="00594F67">
            <w:pPr>
              <w:jc w:val="center"/>
              <w:rPr>
                <w:rFonts w:cs="Times New Roman"/>
                <w:bCs/>
                <w:color w:val="000000"/>
                <w:sz w:val="22"/>
              </w:rPr>
            </w:pPr>
            <w:r w:rsidRPr="00186DCF">
              <w:rPr>
                <w:rFonts w:cs="Times New Roman"/>
                <w:bCs/>
                <w:color w:val="000000"/>
                <w:sz w:val="22"/>
              </w:rPr>
              <w:t>41</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20E79137" w14:textId="77777777" w:rsidR="00186DCF" w:rsidRPr="00186DCF" w:rsidRDefault="00186DCF" w:rsidP="00594F67">
            <w:pPr>
              <w:jc w:val="center"/>
              <w:rPr>
                <w:rFonts w:cs="Times New Roman"/>
                <w:bCs/>
                <w:color w:val="000000"/>
                <w:sz w:val="22"/>
              </w:rPr>
            </w:pPr>
            <w:r w:rsidRPr="00186DCF">
              <w:rPr>
                <w:rFonts w:cs="Times New Roman"/>
                <w:bCs/>
                <w:color w:val="000000"/>
                <w:sz w:val="22"/>
              </w:rPr>
              <w:t>777</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6EBAC185"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0D9F03A8"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285BECB8"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69951A85"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8274BB1"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10742133"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588B2" w14:textId="77777777" w:rsidR="00186DCF" w:rsidRPr="00186DCF" w:rsidRDefault="00186DCF" w:rsidP="00594F67">
            <w:pPr>
              <w:jc w:val="center"/>
              <w:rPr>
                <w:rFonts w:cs="Times New Roman"/>
                <w:bCs/>
                <w:color w:val="000000"/>
                <w:sz w:val="22"/>
              </w:rPr>
            </w:pPr>
            <w:r w:rsidRPr="00186DCF">
              <w:rPr>
                <w:rFonts w:cs="Times New Roman"/>
                <w:bCs/>
                <w:color w:val="000000"/>
                <w:sz w:val="22"/>
              </w:rPr>
              <w:t>42</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4719EDD4" w14:textId="77777777" w:rsidR="00186DCF" w:rsidRPr="00186DCF" w:rsidRDefault="00186DCF" w:rsidP="00594F67">
            <w:pPr>
              <w:jc w:val="center"/>
              <w:rPr>
                <w:rFonts w:cs="Times New Roman"/>
                <w:bCs/>
                <w:color w:val="000000"/>
                <w:sz w:val="22"/>
              </w:rPr>
            </w:pPr>
            <w:r w:rsidRPr="00186DCF">
              <w:rPr>
                <w:rFonts w:cs="Times New Roman"/>
                <w:bCs/>
                <w:color w:val="000000"/>
                <w:sz w:val="22"/>
              </w:rPr>
              <w:t>609</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48C5BDB3"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650B5424"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7EA7DA4B"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086E5AB2"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C9A246D"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6AC22BA9"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A4C76" w14:textId="77777777" w:rsidR="00186DCF" w:rsidRPr="00186DCF" w:rsidRDefault="00186DCF" w:rsidP="00594F67">
            <w:pPr>
              <w:jc w:val="center"/>
              <w:rPr>
                <w:rFonts w:cs="Times New Roman"/>
                <w:bCs/>
                <w:color w:val="000000"/>
                <w:sz w:val="22"/>
              </w:rPr>
            </w:pPr>
            <w:r w:rsidRPr="00186DCF">
              <w:rPr>
                <w:rFonts w:cs="Times New Roman"/>
                <w:bCs/>
                <w:color w:val="000000"/>
                <w:sz w:val="22"/>
              </w:rPr>
              <w:t>43</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3BC427C7" w14:textId="77777777" w:rsidR="00186DCF" w:rsidRPr="00186DCF" w:rsidRDefault="00186DCF" w:rsidP="00594F67">
            <w:pPr>
              <w:jc w:val="center"/>
              <w:rPr>
                <w:rFonts w:cs="Times New Roman"/>
                <w:bCs/>
                <w:color w:val="000000"/>
                <w:sz w:val="22"/>
              </w:rPr>
            </w:pPr>
            <w:r w:rsidRPr="00186DCF">
              <w:rPr>
                <w:rFonts w:cs="Times New Roman"/>
                <w:bCs/>
                <w:color w:val="000000"/>
                <w:sz w:val="22"/>
              </w:rPr>
              <w:t>604</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6F36E01F"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2740F582"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0217339A"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4F235756"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9DA6785"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09F7CCAC"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1E423" w14:textId="77777777" w:rsidR="00186DCF" w:rsidRPr="00186DCF" w:rsidRDefault="00186DCF" w:rsidP="00594F67">
            <w:pPr>
              <w:jc w:val="center"/>
              <w:rPr>
                <w:rFonts w:cs="Times New Roman"/>
                <w:bCs/>
                <w:color w:val="000000"/>
                <w:sz w:val="22"/>
              </w:rPr>
            </w:pPr>
            <w:r w:rsidRPr="00186DCF">
              <w:rPr>
                <w:rFonts w:cs="Times New Roman"/>
                <w:bCs/>
                <w:color w:val="000000"/>
                <w:sz w:val="22"/>
              </w:rPr>
              <w:t>44</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6769E236" w14:textId="77777777" w:rsidR="00186DCF" w:rsidRPr="00186DCF" w:rsidRDefault="00186DCF" w:rsidP="00594F67">
            <w:pPr>
              <w:jc w:val="center"/>
              <w:rPr>
                <w:rFonts w:cs="Times New Roman"/>
                <w:bCs/>
                <w:color w:val="000000"/>
                <w:sz w:val="22"/>
              </w:rPr>
            </w:pPr>
            <w:r w:rsidRPr="00186DCF">
              <w:rPr>
                <w:rFonts w:cs="Times New Roman"/>
                <w:bCs/>
                <w:color w:val="000000"/>
                <w:sz w:val="22"/>
              </w:rPr>
              <w:t>615</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6418271A"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0DA10975"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75F48E64"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420777B5"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3882B74"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1117D146"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39990" w14:textId="77777777" w:rsidR="00186DCF" w:rsidRPr="00186DCF" w:rsidRDefault="00186DCF" w:rsidP="00594F67">
            <w:pPr>
              <w:jc w:val="center"/>
              <w:rPr>
                <w:rFonts w:cs="Times New Roman"/>
                <w:bCs/>
                <w:color w:val="000000"/>
                <w:sz w:val="22"/>
              </w:rPr>
            </w:pPr>
            <w:r w:rsidRPr="00186DCF">
              <w:rPr>
                <w:rFonts w:cs="Times New Roman"/>
                <w:bCs/>
                <w:color w:val="000000"/>
                <w:sz w:val="22"/>
              </w:rPr>
              <w:t>45</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27D6C9D5" w14:textId="77777777" w:rsidR="00186DCF" w:rsidRPr="00186DCF" w:rsidRDefault="00186DCF" w:rsidP="00594F67">
            <w:pPr>
              <w:jc w:val="center"/>
              <w:rPr>
                <w:rFonts w:cs="Times New Roman"/>
                <w:bCs/>
                <w:color w:val="000000"/>
                <w:sz w:val="22"/>
              </w:rPr>
            </w:pPr>
            <w:r w:rsidRPr="00186DCF">
              <w:rPr>
                <w:rFonts w:cs="Times New Roman"/>
                <w:bCs/>
                <w:color w:val="000000"/>
                <w:sz w:val="22"/>
              </w:rPr>
              <w:t>704</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7609C3C6"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6FA87A23"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2D62909E"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3952D9A3"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A740CB2"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4F8F9A0D"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41E47" w14:textId="77777777" w:rsidR="00186DCF" w:rsidRPr="00186DCF" w:rsidRDefault="00186DCF" w:rsidP="00594F67">
            <w:pPr>
              <w:jc w:val="center"/>
              <w:rPr>
                <w:rFonts w:cs="Times New Roman"/>
                <w:bCs/>
                <w:color w:val="000000"/>
                <w:sz w:val="22"/>
              </w:rPr>
            </w:pPr>
            <w:r w:rsidRPr="00186DCF">
              <w:rPr>
                <w:rFonts w:cs="Times New Roman"/>
                <w:bCs/>
                <w:color w:val="000000"/>
                <w:sz w:val="22"/>
              </w:rPr>
              <w:t>46</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53CA7E4E" w14:textId="77777777" w:rsidR="00186DCF" w:rsidRPr="00186DCF" w:rsidRDefault="00186DCF" w:rsidP="00594F67">
            <w:pPr>
              <w:jc w:val="center"/>
              <w:rPr>
                <w:rFonts w:cs="Times New Roman"/>
                <w:bCs/>
                <w:color w:val="000000"/>
                <w:sz w:val="22"/>
              </w:rPr>
            </w:pPr>
            <w:r w:rsidRPr="00186DCF">
              <w:rPr>
                <w:rFonts w:cs="Times New Roman"/>
                <w:bCs/>
                <w:color w:val="000000"/>
                <w:sz w:val="22"/>
              </w:rPr>
              <w:t>854</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1A5C617C"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6514A225"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639D45F2"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23915352"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93634AD"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360D35DE"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5D052" w14:textId="77777777" w:rsidR="00186DCF" w:rsidRPr="00186DCF" w:rsidRDefault="00186DCF" w:rsidP="00594F67">
            <w:pPr>
              <w:jc w:val="center"/>
              <w:rPr>
                <w:rFonts w:cs="Times New Roman"/>
                <w:bCs/>
                <w:color w:val="000000"/>
                <w:sz w:val="22"/>
              </w:rPr>
            </w:pPr>
            <w:r w:rsidRPr="00186DCF">
              <w:rPr>
                <w:rFonts w:cs="Times New Roman"/>
                <w:bCs/>
                <w:color w:val="000000"/>
                <w:sz w:val="22"/>
              </w:rPr>
              <w:t>47</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06E5AD57" w14:textId="77777777" w:rsidR="00186DCF" w:rsidRPr="00186DCF" w:rsidRDefault="00186DCF" w:rsidP="00594F67">
            <w:pPr>
              <w:jc w:val="center"/>
              <w:rPr>
                <w:rFonts w:cs="Times New Roman"/>
                <w:bCs/>
                <w:color w:val="000000"/>
                <w:sz w:val="22"/>
              </w:rPr>
            </w:pPr>
            <w:r w:rsidRPr="00186DCF">
              <w:rPr>
                <w:rFonts w:cs="Times New Roman"/>
                <w:bCs/>
                <w:color w:val="000000"/>
                <w:sz w:val="22"/>
              </w:rPr>
              <w:t>981</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34378406"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50D0B478"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71A834B6"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5CFB1124"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6CD88FE"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5E931749"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844F7" w14:textId="77777777" w:rsidR="00186DCF" w:rsidRPr="00186DCF" w:rsidRDefault="00186DCF" w:rsidP="00594F67">
            <w:pPr>
              <w:jc w:val="center"/>
              <w:rPr>
                <w:rFonts w:cs="Times New Roman"/>
                <w:bCs/>
                <w:color w:val="000000"/>
                <w:sz w:val="22"/>
              </w:rPr>
            </w:pPr>
            <w:r w:rsidRPr="00186DCF">
              <w:rPr>
                <w:rFonts w:cs="Times New Roman"/>
                <w:bCs/>
                <w:color w:val="000000"/>
                <w:sz w:val="22"/>
              </w:rPr>
              <w:t>48</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0ADA7DDE" w14:textId="77777777" w:rsidR="00186DCF" w:rsidRPr="00186DCF" w:rsidRDefault="00186DCF" w:rsidP="00594F67">
            <w:pPr>
              <w:jc w:val="center"/>
              <w:rPr>
                <w:rFonts w:cs="Times New Roman"/>
                <w:bCs/>
                <w:color w:val="000000"/>
                <w:sz w:val="22"/>
              </w:rPr>
            </w:pPr>
            <w:r w:rsidRPr="00186DCF">
              <w:rPr>
                <w:rFonts w:cs="Times New Roman"/>
                <w:bCs/>
                <w:color w:val="000000"/>
                <w:sz w:val="22"/>
              </w:rPr>
              <w:t>711</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7B1B61B8"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6480D943"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3E1BBE46"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495F6297"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B56088E"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141F91F3"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13458" w14:textId="77777777" w:rsidR="00186DCF" w:rsidRPr="00186DCF" w:rsidRDefault="00186DCF" w:rsidP="00594F67">
            <w:pPr>
              <w:jc w:val="center"/>
              <w:rPr>
                <w:rFonts w:cs="Times New Roman"/>
                <w:bCs/>
                <w:color w:val="000000"/>
                <w:sz w:val="22"/>
              </w:rPr>
            </w:pPr>
            <w:r w:rsidRPr="00186DCF">
              <w:rPr>
                <w:rFonts w:cs="Times New Roman"/>
                <w:bCs/>
                <w:color w:val="000000"/>
                <w:sz w:val="22"/>
              </w:rPr>
              <w:lastRenderedPageBreak/>
              <w:t>49</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7F71F23A" w14:textId="77777777" w:rsidR="00186DCF" w:rsidRPr="00186DCF" w:rsidRDefault="00186DCF" w:rsidP="00594F67">
            <w:pPr>
              <w:jc w:val="center"/>
              <w:rPr>
                <w:rFonts w:cs="Times New Roman"/>
                <w:bCs/>
                <w:color w:val="000000"/>
                <w:sz w:val="22"/>
              </w:rPr>
            </w:pPr>
            <w:r w:rsidRPr="00186DCF">
              <w:rPr>
                <w:rFonts w:cs="Times New Roman"/>
                <w:bCs/>
                <w:color w:val="000000"/>
                <w:sz w:val="22"/>
              </w:rPr>
              <w:t>603</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5166883D"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65857F06"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4D66F47A"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01BDCA5C"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908DD52"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44F25464"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EC4C3" w14:textId="77777777" w:rsidR="00186DCF" w:rsidRPr="00186DCF" w:rsidRDefault="00186DCF" w:rsidP="00594F67">
            <w:pPr>
              <w:jc w:val="center"/>
              <w:rPr>
                <w:rFonts w:cs="Times New Roman"/>
                <w:bCs/>
                <w:color w:val="000000"/>
                <w:sz w:val="22"/>
              </w:rPr>
            </w:pPr>
            <w:r w:rsidRPr="00186DCF">
              <w:rPr>
                <w:rFonts w:cs="Times New Roman"/>
                <w:bCs/>
                <w:color w:val="000000"/>
                <w:sz w:val="22"/>
              </w:rPr>
              <w:t>50</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0F3F2A22" w14:textId="77777777" w:rsidR="00186DCF" w:rsidRPr="00186DCF" w:rsidRDefault="00186DCF" w:rsidP="00594F67">
            <w:pPr>
              <w:jc w:val="center"/>
              <w:rPr>
                <w:rFonts w:cs="Times New Roman"/>
                <w:bCs/>
                <w:color w:val="000000"/>
                <w:sz w:val="22"/>
              </w:rPr>
            </w:pPr>
            <w:r w:rsidRPr="00186DCF">
              <w:rPr>
                <w:rFonts w:cs="Times New Roman"/>
                <w:bCs/>
                <w:color w:val="000000"/>
                <w:sz w:val="22"/>
              </w:rPr>
              <w:t>604</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05402429"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08B7E927"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12782FBF"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27CC7D2B"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AEA98BC"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49C2FA64"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C4FFB" w14:textId="77777777" w:rsidR="00186DCF" w:rsidRPr="00186DCF" w:rsidRDefault="00186DCF" w:rsidP="00594F67">
            <w:pPr>
              <w:jc w:val="center"/>
              <w:rPr>
                <w:rFonts w:cs="Times New Roman"/>
                <w:bCs/>
                <w:color w:val="000000"/>
                <w:sz w:val="22"/>
              </w:rPr>
            </w:pPr>
            <w:r w:rsidRPr="00186DCF">
              <w:rPr>
                <w:rFonts w:cs="Times New Roman"/>
                <w:bCs/>
                <w:color w:val="000000"/>
                <w:sz w:val="22"/>
              </w:rPr>
              <w:t>51</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4AB506E2" w14:textId="77777777" w:rsidR="00186DCF" w:rsidRPr="00186DCF" w:rsidRDefault="00186DCF" w:rsidP="00594F67">
            <w:pPr>
              <w:jc w:val="center"/>
              <w:rPr>
                <w:rFonts w:cs="Times New Roman"/>
                <w:bCs/>
                <w:color w:val="000000"/>
                <w:sz w:val="22"/>
              </w:rPr>
            </w:pPr>
            <w:r w:rsidRPr="00186DCF">
              <w:rPr>
                <w:rFonts w:cs="Times New Roman"/>
                <w:bCs/>
                <w:color w:val="000000"/>
                <w:sz w:val="22"/>
              </w:rPr>
              <w:t>606</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1DD5D682"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2F92FADD"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34AECE9F"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3139778A"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4ABB171"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3DEB5088"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CACF6" w14:textId="77777777" w:rsidR="00186DCF" w:rsidRPr="00186DCF" w:rsidRDefault="00186DCF" w:rsidP="00594F67">
            <w:pPr>
              <w:jc w:val="center"/>
              <w:rPr>
                <w:rFonts w:cs="Times New Roman"/>
                <w:bCs/>
                <w:color w:val="000000"/>
                <w:sz w:val="22"/>
              </w:rPr>
            </w:pPr>
            <w:r w:rsidRPr="00186DCF">
              <w:rPr>
                <w:rFonts w:cs="Times New Roman"/>
                <w:bCs/>
                <w:color w:val="000000"/>
                <w:sz w:val="22"/>
              </w:rPr>
              <w:t>52</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79544303" w14:textId="77777777" w:rsidR="00186DCF" w:rsidRPr="00186DCF" w:rsidRDefault="00186DCF" w:rsidP="00594F67">
            <w:pPr>
              <w:jc w:val="center"/>
              <w:rPr>
                <w:rFonts w:cs="Times New Roman"/>
                <w:bCs/>
                <w:color w:val="000000"/>
                <w:sz w:val="22"/>
              </w:rPr>
            </w:pPr>
            <w:r w:rsidRPr="00186DCF">
              <w:rPr>
                <w:rFonts w:cs="Times New Roman"/>
                <w:bCs/>
                <w:color w:val="000000"/>
                <w:sz w:val="22"/>
              </w:rPr>
              <w:t>607</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309BCEA4"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6453297D"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656B9E4A"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6CA45CB7"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885BE88"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69AA9818"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D4541" w14:textId="77777777" w:rsidR="00186DCF" w:rsidRPr="00186DCF" w:rsidRDefault="00186DCF" w:rsidP="00594F67">
            <w:pPr>
              <w:jc w:val="center"/>
              <w:rPr>
                <w:rFonts w:cs="Times New Roman"/>
                <w:bCs/>
                <w:color w:val="000000"/>
                <w:sz w:val="22"/>
              </w:rPr>
            </w:pPr>
            <w:r w:rsidRPr="00186DCF">
              <w:rPr>
                <w:rFonts w:cs="Times New Roman"/>
                <w:bCs/>
                <w:color w:val="000000"/>
                <w:sz w:val="22"/>
              </w:rPr>
              <w:t>53</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6BD68BE7" w14:textId="77777777" w:rsidR="00186DCF" w:rsidRPr="00186DCF" w:rsidRDefault="00186DCF" w:rsidP="00594F67">
            <w:pPr>
              <w:jc w:val="center"/>
              <w:rPr>
                <w:rFonts w:cs="Times New Roman"/>
                <w:bCs/>
                <w:color w:val="000000"/>
                <w:sz w:val="22"/>
              </w:rPr>
            </w:pPr>
            <w:r w:rsidRPr="00186DCF">
              <w:rPr>
                <w:rFonts w:cs="Times New Roman"/>
                <w:bCs/>
                <w:color w:val="000000"/>
                <w:sz w:val="22"/>
              </w:rPr>
              <w:t>786</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20C20D16"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4F7CDBAF"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0404A87D"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41C063B4"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CBDD53F"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2DDC855F"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9B220" w14:textId="77777777" w:rsidR="00186DCF" w:rsidRPr="00186DCF" w:rsidRDefault="00186DCF" w:rsidP="00594F67">
            <w:pPr>
              <w:jc w:val="center"/>
              <w:rPr>
                <w:rFonts w:cs="Times New Roman"/>
                <w:bCs/>
                <w:color w:val="000000"/>
                <w:sz w:val="22"/>
              </w:rPr>
            </w:pPr>
            <w:r w:rsidRPr="00186DCF">
              <w:rPr>
                <w:rFonts w:cs="Times New Roman"/>
                <w:bCs/>
                <w:color w:val="000000"/>
                <w:sz w:val="22"/>
              </w:rPr>
              <w:t>54</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3353548F" w14:textId="77777777" w:rsidR="00186DCF" w:rsidRPr="00186DCF" w:rsidRDefault="00186DCF" w:rsidP="00594F67">
            <w:pPr>
              <w:jc w:val="center"/>
              <w:rPr>
                <w:rFonts w:cs="Times New Roman"/>
                <w:bCs/>
                <w:color w:val="000000"/>
                <w:sz w:val="22"/>
              </w:rPr>
            </w:pPr>
            <w:r w:rsidRPr="00186DCF">
              <w:rPr>
                <w:rFonts w:cs="Times New Roman"/>
                <w:bCs/>
                <w:color w:val="000000"/>
                <w:sz w:val="22"/>
              </w:rPr>
              <w:t>774</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1EDFD11C"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0B65ECE0"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603D0EB6"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216A44F2"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4E3AFD1"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6BEAF5B5"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559EF" w14:textId="77777777" w:rsidR="00186DCF" w:rsidRPr="00186DCF" w:rsidRDefault="00186DCF" w:rsidP="00594F67">
            <w:pPr>
              <w:jc w:val="center"/>
              <w:rPr>
                <w:rFonts w:cs="Times New Roman"/>
                <w:bCs/>
                <w:color w:val="000000"/>
                <w:sz w:val="22"/>
              </w:rPr>
            </w:pPr>
            <w:r w:rsidRPr="00186DCF">
              <w:rPr>
                <w:rFonts w:cs="Times New Roman"/>
                <w:bCs/>
                <w:color w:val="000000"/>
                <w:sz w:val="22"/>
              </w:rPr>
              <w:t>55</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02883085" w14:textId="77777777" w:rsidR="00186DCF" w:rsidRPr="00186DCF" w:rsidRDefault="00186DCF" w:rsidP="00594F67">
            <w:pPr>
              <w:jc w:val="center"/>
              <w:rPr>
                <w:rFonts w:cs="Times New Roman"/>
                <w:bCs/>
                <w:color w:val="000000"/>
                <w:sz w:val="22"/>
              </w:rPr>
            </w:pPr>
            <w:r w:rsidRPr="00186DCF">
              <w:rPr>
                <w:rFonts w:cs="Times New Roman"/>
                <w:bCs/>
                <w:color w:val="000000"/>
                <w:sz w:val="22"/>
              </w:rPr>
              <w:t>610</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3DBA1A2F"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278B5BF0"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2852CF05"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0BDCBB93"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E14B831"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027B6E7F"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10CA7" w14:textId="77777777" w:rsidR="00186DCF" w:rsidRPr="00186DCF" w:rsidRDefault="00186DCF" w:rsidP="00594F67">
            <w:pPr>
              <w:jc w:val="center"/>
              <w:rPr>
                <w:rFonts w:cs="Times New Roman"/>
                <w:bCs/>
                <w:color w:val="000000"/>
                <w:sz w:val="22"/>
              </w:rPr>
            </w:pPr>
            <w:r w:rsidRPr="00186DCF">
              <w:rPr>
                <w:rFonts w:cs="Times New Roman"/>
                <w:bCs/>
                <w:color w:val="000000"/>
                <w:sz w:val="22"/>
              </w:rPr>
              <w:t>56</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67AF2BB9" w14:textId="77777777" w:rsidR="00186DCF" w:rsidRPr="00186DCF" w:rsidRDefault="00186DCF" w:rsidP="00594F67">
            <w:pPr>
              <w:jc w:val="center"/>
              <w:rPr>
                <w:rFonts w:cs="Times New Roman"/>
                <w:bCs/>
                <w:color w:val="000000"/>
                <w:sz w:val="22"/>
              </w:rPr>
            </w:pPr>
            <w:r w:rsidRPr="00186DCF">
              <w:rPr>
                <w:rFonts w:cs="Times New Roman"/>
                <w:bCs/>
                <w:color w:val="000000"/>
                <w:sz w:val="22"/>
              </w:rPr>
              <w:t>610</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462D35DE"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4F78616F"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583ECCB8"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7C40902C"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3E7E650"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2FCAA440"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AB309" w14:textId="77777777" w:rsidR="00186DCF" w:rsidRPr="00186DCF" w:rsidRDefault="00186DCF" w:rsidP="00594F67">
            <w:pPr>
              <w:jc w:val="center"/>
              <w:rPr>
                <w:rFonts w:cs="Times New Roman"/>
                <w:bCs/>
                <w:color w:val="000000"/>
                <w:sz w:val="22"/>
              </w:rPr>
            </w:pPr>
            <w:r w:rsidRPr="00186DCF">
              <w:rPr>
                <w:rFonts w:cs="Times New Roman"/>
                <w:bCs/>
                <w:color w:val="000000"/>
                <w:sz w:val="22"/>
              </w:rPr>
              <w:t>57</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50C34340" w14:textId="77777777" w:rsidR="00186DCF" w:rsidRPr="00186DCF" w:rsidRDefault="00186DCF" w:rsidP="00594F67">
            <w:pPr>
              <w:jc w:val="center"/>
              <w:rPr>
                <w:rFonts w:cs="Times New Roman"/>
                <w:bCs/>
                <w:color w:val="000000"/>
                <w:sz w:val="22"/>
              </w:rPr>
            </w:pPr>
            <w:r w:rsidRPr="00186DCF">
              <w:rPr>
                <w:rFonts w:cs="Times New Roman"/>
                <w:bCs/>
                <w:color w:val="000000"/>
                <w:sz w:val="22"/>
              </w:rPr>
              <w:t>610</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6DF7DD11"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58E8C7D1"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75467377"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2AC89491"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BF84DB9"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5A1E0242"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BF06A" w14:textId="77777777" w:rsidR="00186DCF" w:rsidRPr="00186DCF" w:rsidRDefault="00186DCF" w:rsidP="00594F67">
            <w:pPr>
              <w:jc w:val="center"/>
              <w:rPr>
                <w:rFonts w:cs="Times New Roman"/>
                <w:bCs/>
                <w:color w:val="000000"/>
                <w:sz w:val="22"/>
              </w:rPr>
            </w:pPr>
            <w:r w:rsidRPr="00186DCF">
              <w:rPr>
                <w:rFonts w:cs="Times New Roman"/>
                <w:bCs/>
                <w:color w:val="000000"/>
                <w:sz w:val="22"/>
              </w:rPr>
              <w:t>58</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4112B8B9" w14:textId="77777777" w:rsidR="00186DCF" w:rsidRPr="00186DCF" w:rsidRDefault="00186DCF" w:rsidP="00594F67">
            <w:pPr>
              <w:jc w:val="center"/>
              <w:rPr>
                <w:rFonts w:cs="Times New Roman"/>
                <w:bCs/>
                <w:color w:val="000000"/>
                <w:sz w:val="22"/>
              </w:rPr>
            </w:pPr>
            <w:r w:rsidRPr="00186DCF">
              <w:rPr>
                <w:rFonts w:cs="Times New Roman"/>
                <w:bCs/>
                <w:color w:val="000000"/>
                <w:sz w:val="22"/>
              </w:rPr>
              <w:t>804</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06455D1D"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2E11D516"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7D2885A1"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169B6D1F"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3B60D02"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2E81B329"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97378" w14:textId="77777777" w:rsidR="00186DCF" w:rsidRPr="00186DCF" w:rsidRDefault="00186DCF" w:rsidP="00594F67">
            <w:pPr>
              <w:jc w:val="center"/>
              <w:rPr>
                <w:rFonts w:cs="Times New Roman"/>
                <w:bCs/>
                <w:color w:val="000000"/>
                <w:sz w:val="22"/>
              </w:rPr>
            </w:pPr>
            <w:r w:rsidRPr="00186DCF">
              <w:rPr>
                <w:rFonts w:cs="Times New Roman"/>
                <w:bCs/>
                <w:color w:val="000000"/>
                <w:sz w:val="22"/>
              </w:rPr>
              <w:t>59</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38DFA619" w14:textId="77777777" w:rsidR="00186DCF" w:rsidRPr="00186DCF" w:rsidRDefault="00186DCF" w:rsidP="00594F67">
            <w:pPr>
              <w:jc w:val="center"/>
              <w:rPr>
                <w:rFonts w:cs="Times New Roman"/>
                <w:bCs/>
                <w:color w:val="000000"/>
                <w:sz w:val="22"/>
              </w:rPr>
            </w:pPr>
            <w:r w:rsidRPr="00186DCF">
              <w:rPr>
                <w:rFonts w:cs="Times New Roman"/>
                <w:bCs/>
                <w:color w:val="000000"/>
                <w:sz w:val="22"/>
              </w:rPr>
              <w:t>608</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76F3EF4F"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0730AEED"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71B36C12"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0B45F4AA"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5C7D6A2"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5150A134"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2E91C" w14:textId="77777777" w:rsidR="00186DCF" w:rsidRPr="00186DCF" w:rsidRDefault="00186DCF" w:rsidP="00594F67">
            <w:pPr>
              <w:jc w:val="center"/>
              <w:rPr>
                <w:rFonts w:cs="Times New Roman"/>
                <w:bCs/>
                <w:color w:val="000000"/>
                <w:sz w:val="22"/>
              </w:rPr>
            </w:pPr>
            <w:r w:rsidRPr="00186DCF">
              <w:rPr>
                <w:rFonts w:cs="Times New Roman"/>
                <w:bCs/>
                <w:color w:val="000000"/>
                <w:sz w:val="22"/>
              </w:rPr>
              <w:t>60</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1075C060" w14:textId="77777777" w:rsidR="00186DCF" w:rsidRPr="00186DCF" w:rsidRDefault="00186DCF" w:rsidP="00594F67">
            <w:pPr>
              <w:jc w:val="center"/>
              <w:rPr>
                <w:rFonts w:cs="Times New Roman"/>
                <w:bCs/>
                <w:color w:val="000000"/>
                <w:sz w:val="22"/>
              </w:rPr>
            </w:pPr>
            <w:r w:rsidRPr="00186DCF">
              <w:rPr>
                <w:rFonts w:cs="Times New Roman"/>
                <w:bCs/>
                <w:color w:val="000000"/>
                <w:sz w:val="22"/>
              </w:rPr>
              <w:t>608</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1061D741"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148B8AD1"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4859423A"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234E7DCB"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53C9C9B"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30789CF9"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518E4" w14:textId="77777777" w:rsidR="00186DCF" w:rsidRPr="00186DCF" w:rsidRDefault="00186DCF" w:rsidP="00594F67">
            <w:pPr>
              <w:jc w:val="center"/>
              <w:rPr>
                <w:rFonts w:cs="Times New Roman"/>
                <w:bCs/>
                <w:color w:val="000000"/>
                <w:sz w:val="22"/>
              </w:rPr>
            </w:pPr>
            <w:r w:rsidRPr="00186DCF">
              <w:rPr>
                <w:rFonts w:cs="Times New Roman"/>
                <w:bCs/>
                <w:color w:val="000000"/>
                <w:sz w:val="22"/>
              </w:rPr>
              <w:lastRenderedPageBreak/>
              <w:t>61</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7ED8A3DD" w14:textId="77777777" w:rsidR="00186DCF" w:rsidRPr="00186DCF" w:rsidRDefault="00186DCF" w:rsidP="00594F67">
            <w:pPr>
              <w:jc w:val="center"/>
              <w:rPr>
                <w:rFonts w:cs="Times New Roman"/>
                <w:bCs/>
                <w:color w:val="000000"/>
                <w:sz w:val="22"/>
              </w:rPr>
            </w:pPr>
            <w:r w:rsidRPr="00186DCF">
              <w:rPr>
                <w:rFonts w:cs="Times New Roman"/>
                <w:bCs/>
                <w:color w:val="000000"/>
                <w:sz w:val="22"/>
              </w:rPr>
              <w:t>613</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58134899"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76D50466"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6516AFB1"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325F1635"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4E3C13B"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6CEB37AD"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ABA33" w14:textId="77777777" w:rsidR="00186DCF" w:rsidRPr="00186DCF" w:rsidRDefault="00186DCF" w:rsidP="00594F67">
            <w:pPr>
              <w:jc w:val="center"/>
              <w:rPr>
                <w:rFonts w:cs="Times New Roman"/>
                <w:bCs/>
                <w:color w:val="000000"/>
                <w:sz w:val="22"/>
              </w:rPr>
            </w:pPr>
            <w:r w:rsidRPr="00186DCF">
              <w:rPr>
                <w:rFonts w:cs="Times New Roman"/>
                <w:bCs/>
                <w:color w:val="000000"/>
                <w:sz w:val="22"/>
              </w:rPr>
              <w:t>62</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683603C7" w14:textId="77777777" w:rsidR="00186DCF" w:rsidRPr="00186DCF" w:rsidRDefault="00186DCF" w:rsidP="00594F67">
            <w:pPr>
              <w:jc w:val="center"/>
              <w:rPr>
                <w:rFonts w:cs="Times New Roman"/>
                <w:bCs/>
                <w:color w:val="000000"/>
                <w:sz w:val="22"/>
              </w:rPr>
            </w:pPr>
            <w:r w:rsidRPr="00186DCF">
              <w:rPr>
                <w:rFonts w:cs="Times New Roman"/>
                <w:bCs/>
                <w:color w:val="000000"/>
                <w:sz w:val="22"/>
              </w:rPr>
              <w:t>611</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7B3BCD8B"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40494F0C"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576A5B72"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26430752"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47CA5A2"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38C820FB"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3E38F" w14:textId="77777777" w:rsidR="00186DCF" w:rsidRPr="00186DCF" w:rsidRDefault="00186DCF" w:rsidP="00594F67">
            <w:pPr>
              <w:jc w:val="center"/>
              <w:rPr>
                <w:rFonts w:cs="Times New Roman"/>
                <w:bCs/>
                <w:color w:val="000000"/>
                <w:sz w:val="22"/>
              </w:rPr>
            </w:pPr>
            <w:r w:rsidRPr="00186DCF">
              <w:rPr>
                <w:rFonts w:cs="Times New Roman"/>
                <w:bCs/>
                <w:color w:val="000000"/>
                <w:sz w:val="22"/>
              </w:rPr>
              <w:t>63</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73FD943A" w14:textId="77777777" w:rsidR="00186DCF" w:rsidRPr="00186DCF" w:rsidRDefault="00186DCF" w:rsidP="00594F67">
            <w:pPr>
              <w:jc w:val="center"/>
              <w:rPr>
                <w:rFonts w:cs="Times New Roman"/>
                <w:bCs/>
                <w:color w:val="000000"/>
                <w:sz w:val="22"/>
              </w:rPr>
            </w:pPr>
            <w:r w:rsidRPr="00186DCF">
              <w:rPr>
                <w:rFonts w:cs="Times New Roman"/>
                <w:bCs/>
                <w:color w:val="000000"/>
                <w:sz w:val="22"/>
              </w:rPr>
              <w:t>628</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622C6683"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5C6589BA"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3E61921E"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402F51CE"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2621B8F"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268BDF18"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6038A" w14:textId="77777777" w:rsidR="00186DCF" w:rsidRPr="00186DCF" w:rsidRDefault="00186DCF" w:rsidP="00594F67">
            <w:pPr>
              <w:jc w:val="center"/>
              <w:rPr>
                <w:rFonts w:cs="Times New Roman"/>
                <w:bCs/>
                <w:color w:val="000000"/>
                <w:sz w:val="22"/>
              </w:rPr>
            </w:pPr>
            <w:r w:rsidRPr="00186DCF">
              <w:rPr>
                <w:rFonts w:cs="Times New Roman"/>
                <w:bCs/>
                <w:color w:val="000000"/>
                <w:sz w:val="22"/>
              </w:rPr>
              <w:t>64</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2BE2B47A" w14:textId="77777777" w:rsidR="00186DCF" w:rsidRPr="00186DCF" w:rsidRDefault="00186DCF" w:rsidP="00594F67">
            <w:pPr>
              <w:jc w:val="center"/>
              <w:rPr>
                <w:rFonts w:cs="Times New Roman"/>
                <w:bCs/>
                <w:color w:val="000000"/>
                <w:sz w:val="22"/>
              </w:rPr>
            </w:pPr>
            <w:r w:rsidRPr="00186DCF">
              <w:rPr>
                <w:rFonts w:cs="Times New Roman"/>
                <w:bCs/>
                <w:color w:val="000000"/>
                <w:sz w:val="22"/>
              </w:rPr>
              <w:t>626</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3332832A"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33DEA9BE"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00229C71"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4AD85A4A"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90CAE69"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5337945B"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A533D" w14:textId="77777777" w:rsidR="00186DCF" w:rsidRPr="00186DCF" w:rsidRDefault="00186DCF" w:rsidP="00594F67">
            <w:pPr>
              <w:jc w:val="center"/>
              <w:rPr>
                <w:rFonts w:cs="Times New Roman"/>
                <w:bCs/>
                <w:color w:val="000000"/>
                <w:sz w:val="22"/>
              </w:rPr>
            </w:pPr>
            <w:r w:rsidRPr="00186DCF">
              <w:rPr>
                <w:rFonts w:cs="Times New Roman"/>
                <w:bCs/>
                <w:color w:val="000000"/>
                <w:sz w:val="22"/>
              </w:rPr>
              <w:t>65</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44583BDA" w14:textId="77777777" w:rsidR="00186DCF" w:rsidRPr="00186DCF" w:rsidRDefault="00186DCF" w:rsidP="00594F67">
            <w:pPr>
              <w:jc w:val="center"/>
              <w:rPr>
                <w:rFonts w:cs="Times New Roman"/>
                <w:bCs/>
                <w:color w:val="000000"/>
                <w:sz w:val="22"/>
              </w:rPr>
            </w:pPr>
            <w:r w:rsidRPr="00186DCF">
              <w:rPr>
                <w:rFonts w:cs="Times New Roman"/>
                <w:bCs/>
                <w:color w:val="000000"/>
                <w:sz w:val="22"/>
              </w:rPr>
              <w:t>610</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07FCFB3B"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0F3EC288"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75B98271"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68CE1B3D"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5F7EC78"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640985C0"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33BF5" w14:textId="77777777" w:rsidR="00186DCF" w:rsidRPr="00186DCF" w:rsidRDefault="00186DCF" w:rsidP="00594F67">
            <w:pPr>
              <w:jc w:val="center"/>
              <w:rPr>
                <w:rFonts w:cs="Times New Roman"/>
                <w:bCs/>
                <w:color w:val="000000"/>
                <w:sz w:val="22"/>
              </w:rPr>
            </w:pPr>
            <w:r w:rsidRPr="00186DCF">
              <w:rPr>
                <w:rFonts w:cs="Times New Roman"/>
                <w:bCs/>
                <w:color w:val="000000"/>
                <w:sz w:val="22"/>
              </w:rPr>
              <w:t>66</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2C5FD1C3" w14:textId="77777777" w:rsidR="00186DCF" w:rsidRPr="00186DCF" w:rsidRDefault="00186DCF" w:rsidP="00594F67">
            <w:pPr>
              <w:jc w:val="center"/>
              <w:rPr>
                <w:rFonts w:cs="Times New Roman"/>
                <w:bCs/>
                <w:color w:val="000000"/>
                <w:sz w:val="22"/>
              </w:rPr>
            </w:pPr>
            <w:r w:rsidRPr="00186DCF">
              <w:rPr>
                <w:rFonts w:cs="Times New Roman"/>
                <w:bCs/>
                <w:color w:val="000000"/>
                <w:sz w:val="22"/>
              </w:rPr>
              <w:t>615</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72FF02AC"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3C1682B6"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46A14E44"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354471DA"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DD0884C"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32D0FCC9"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D1527" w14:textId="77777777" w:rsidR="00186DCF" w:rsidRPr="00186DCF" w:rsidRDefault="00186DCF" w:rsidP="00594F67">
            <w:pPr>
              <w:jc w:val="center"/>
              <w:rPr>
                <w:rFonts w:cs="Times New Roman"/>
                <w:bCs/>
                <w:color w:val="000000"/>
                <w:sz w:val="22"/>
              </w:rPr>
            </w:pPr>
            <w:r w:rsidRPr="00186DCF">
              <w:rPr>
                <w:rFonts w:cs="Times New Roman"/>
                <w:bCs/>
                <w:color w:val="000000"/>
                <w:sz w:val="22"/>
              </w:rPr>
              <w:t>67</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7A01636A" w14:textId="77777777" w:rsidR="00186DCF" w:rsidRPr="00186DCF" w:rsidRDefault="00186DCF" w:rsidP="00594F67">
            <w:pPr>
              <w:jc w:val="center"/>
              <w:rPr>
                <w:rFonts w:cs="Times New Roman"/>
                <w:bCs/>
                <w:color w:val="000000"/>
                <w:sz w:val="22"/>
              </w:rPr>
            </w:pPr>
            <w:r w:rsidRPr="00186DCF">
              <w:rPr>
                <w:rFonts w:cs="Times New Roman"/>
                <w:bCs/>
                <w:color w:val="000000"/>
                <w:sz w:val="22"/>
              </w:rPr>
              <w:t>604</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224FC914"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69E1C992"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15FEE6EB"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6EED8907"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9AED292"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69A4BBC3"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8B61" w14:textId="77777777" w:rsidR="00186DCF" w:rsidRPr="00186DCF" w:rsidRDefault="00186DCF" w:rsidP="00594F67">
            <w:pPr>
              <w:jc w:val="center"/>
              <w:rPr>
                <w:rFonts w:cs="Times New Roman"/>
                <w:bCs/>
                <w:color w:val="000000"/>
                <w:sz w:val="22"/>
              </w:rPr>
            </w:pPr>
            <w:r w:rsidRPr="00186DCF">
              <w:rPr>
                <w:rFonts w:cs="Times New Roman"/>
                <w:bCs/>
                <w:color w:val="000000"/>
                <w:sz w:val="22"/>
              </w:rPr>
              <w:t>68</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0FB5D258" w14:textId="77777777" w:rsidR="00186DCF" w:rsidRPr="00186DCF" w:rsidRDefault="00186DCF" w:rsidP="00594F67">
            <w:pPr>
              <w:jc w:val="center"/>
              <w:rPr>
                <w:rFonts w:cs="Times New Roman"/>
                <w:bCs/>
                <w:color w:val="000000"/>
                <w:sz w:val="22"/>
              </w:rPr>
            </w:pPr>
            <w:r w:rsidRPr="00186DCF">
              <w:rPr>
                <w:rFonts w:cs="Times New Roman"/>
                <w:bCs/>
                <w:color w:val="000000"/>
                <w:sz w:val="22"/>
              </w:rPr>
              <w:t>622</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4D534618"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0EB4F58B"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4F3C7B69"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5E574189"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47A0F2B"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3BB60ED2"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40B31" w14:textId="77777777" w:rsidR="00186DCF" w:rsidRPr="00186DCF" w:rsidRDefault="00186DCF" w:rsidP="00594F67">
            <w:pPr>
              <w:jc w:val="center"/>
              <w:rPr>
                <w:rFonts w:cs="Times New Roman"/>
                <w:bCs/>
                <w:color w:val="000000"/>
                <w:sz w:val="22"/>
              </w:rPr>
            </w:pPr>
            <w:r w:rsidRPr="00186DCF">
              <w:rPr>
                <w:rFonts w:cs="Times New Roman"/>
                <w:bCs/>
                <w:color w:val="000000"/>
                <w:sz w:val="22"/>
              </w:rPr>
              <w:t>69</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4EEE5175" w14:textId="77777777" w:rsidR="00186DCF" w:rsidRPr="00186DCF" w:rsidRDefault="00186DCF" w:rsidP="00594F67">
            <w:pPr>
              <w:jc w:val="center"/>
              <w:rPr>
                <w:rFonts w:cs="Times New Roman"/>
                <w:bCs/>
                <w:color w:val="000000"/>
                <w:sz w:val="22"/>
              </w:rPr>
            </w:pPr>
            <w:r w:rsidRPr="00186DCF">
              <w:rPr>
                <w:rFonts w:cs="Times New Roman"/>
                <w:bCs/>
                <w:color w:val="000000"/>
                <w:sz w:val="22"/>
              </w:rPr>
              <w:t>625</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27B7DCAF"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5399DD9F"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50D7F181"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0758CC6A"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4A6BD38"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5ECEAC08"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36355" w14:textId="77777777" w:rsidR="00186DCF" w:rsidRPr="00186DCF" w:rsidRDefault="00186DCF" w:rsidP="00594F67">
            <w:pPr>
              <w:jc w:val="center"/>
              <w:rPr>
                <w:rFonts w:cs="Times New Roman"/>
                <w:bCs/>
                <w:color w:val="000000"/>
                <w:sz w:val="22"/>
              </w:rPr>
            </w:pPr>
            <w:r w:rsidRPr="00186DCF">
              <w:rPr>
                <w:rFonts w:cs="Times New Roman"/>
                <w:bCs/>
                <w:color w:val="000000"/>
                <w:sz w:val="22"/>
              </w:rPr>
              <w:t>70</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49E693F0" w14:textId="77777777" w:rsidR="00186DCF" w:rsidRPr="00186DCF" w:rsidRDefault="00186DCF" w:rsidP="00594F67">
            <w:pPr>
              <w:jc w:val="center"/>
              <w:rPr>
                <w:rFonts w:cs="Times New Roman"/>
                <w:bCs/>
                <w:color w:val="000000"/>
                <w:sz w:val="22"/>
              </w:rPr>
            </w:pPr>
            <w:r w:rsidRPr="00186DCF">
              <w:rPr>
                <w:rFonts w:cs="Times New Roman"/>
                <w:bCs/>
                <w:color w:val="000000"/>
                <w:sz w:val="22"/>
              </w:rPr>
              <w:t>612</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2DC632C8"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2796FF45"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66CBC105"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31B8DD8B"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C17F996"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1BA11FEF"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AA61E" w14:textId="77777777" w:rsidR="00186DCF" w:rsidRPr="00186DCF" w:rsidRDefault="00186DCF" w:rsidP="00594F67">
            <w:pPr>
              <w:jc w:val="center"/>
              <w:rPr>
                <w:rFonts w:cs="Times New Roman"/>
                <w:bCs/>
                <w:color w:val="000000"/>
                <w:sz w:val="22"/>
              </w:rPr>
            </w:pPr>
            <w:r w:rsidRPr="00186DCF">
              <w:rPr>
                <w:rFonts w:cs="Times New Roman"/>
                <w:bCs/>
                <w:color w:val="000000"/>
                <w:sz w:val="22"/>
              </w:rPr>
              <w:t>71</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62B3A65C" w14:textId="77777777" w:rsidR="00186DCF" w:rsidRPr="00186DCF" w:rsidRDefault="00186DCF" w:rsidP="00594F67">
            <w:pPr>
              <w:jc w:val="center"/>
              <w:rPr>
                <w:rFonts w:cs="Times New Roman"/>
                <w:bCs/>
                <w:color w:val="000000"/>
                <w:sz w:val="22"/>
              </w:rPr>
            </w:pPr>
            <w:r w:rsidRPr="00186DCF">
              <w:rPr>
                <w:rFonts w:cs="Times New Roman"/>
                <w:bCs/>
                <w:color w:val="000000"/>
                <w:sz w:val="22"/>
              </w:rPr>
              <w:t>601</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210212FB"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679EEED0"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573C9447"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4A114527"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396CF73"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1E422AF1"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2CD4C" w14:textId="77777777" w:rsidR="00186DCF" w:rsidRPr="00186DCF" w:rsidRDefault="00186DCF" w:rsidP="00594F67">
            <w:pPr>
              <w:jc w:val="center"/>
              <w:rPr>
                <w:rFonts w:cs="Times New Roman"/>
                <w:bCs/>
                <w:color w:val="000000"/>
                <w:sz w:val="22"/>
              </w:rPr>
            </w:pPr>
            <w:r w:rsidRPr="00186DCF">
              <w:rPr>
                <w:rFonts w:cs="Times New Roman"/>
                <w:bCs/>
                <w:color w:val="000000"/>
                <w:sz w:val="22"/>
              </w:rPr>
              <w:t>72</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769A9C4C" w14:textId="77777777" w:rsidR="00186DCF" w:rsidRPr="00186DCF" w:rsidRDefault="00186DCF" w:rsidP="00594F67">
            <w:pPr>
              <w:jc w:val="center"/>
              <w:rPr>
                <w:rFonts w:cs="Times New Roman"/>
                <w:bCs/>
                <w:color w:val="000000"/>
                <w:sz w:val="22"/>
              </w:rPr>
            </w:pPr>
            <w:r w:rsidRPr="00186DCF">
              <w:rPr>
                <w:rFonts w:cs="Times New Roman"/>
                <w:bCs/>
                <w:color w:val="000000"/>
                <w:sz w:val="22"/>
              </w:rPr>
              <w:t>829</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246AF896"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36CF5867"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4B7F2CF3"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68EC55B2"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DA06B53"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0C6075D2"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62695" w14:textId="77777777" w:rsidR="00186DCF" w:rsidRPr="00186DCF" w:rsidRDefault="00186DCF" w:rsidP="00594F67">
            <w:pPr>
              <w:jc w:val="center"/>
              <w:rPr>
                <w:rFonts w:cs="Times New Roman"/>
                <w:bCs/>
                <w:color w:val="000000"/>
                <w:sz w:val="22"/>
              </w:rPr>
            </w:pPr>
            <w:r w:rsidRPr="00186DCF">
              <w:rPr>
                <w:rFonts w:cs="Times New Roman"/>
                <w:bCs/>
                <w:color w:val="000000"/>
                <w:sz w:val="22"/>
              </w:rPr>
              <w:lastRenderedPageBreak/>
              <w:t>73</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2EB30376" w14:textId="77777777" w:rsidR="00186DCF" w:rsidRPr="00186DCF" w:rsidRDefault="00186DCF" w:rsidP="00594F67">
            <w:pPr>
              <w:jc w:val="center"/>
              <w:rPr>
                <w:rFonts w:cs="Times New Roman"/>
                <w:bCs/>
                <w:color w:val="000000"/>
                <w:sz w:val="22"/>
              </w:rPr>
            </w:pPr>
            <w:r w:rsidRPr="00186DCF">
              <w:rPr>
                <w:rFonts w:cs="Times New Roman"/>
                <w:bCs/>
                <w:color w:val="000000"/>
                <w:sz w:val="22"/>
              </w:rPr>
              <w:t>668</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24989DE9"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0DEEB788"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1A03A59D"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18F53D46"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33C539D"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16D0E307"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4AD36" w14:textId="77777777" w:rsidR="00186DCF" w:rsidRPr="00186DCF" w:rsidRDefault="00186DCF" w:rsidP="00594F67">
            <w:pPr>
              <w:jc w:val="center"/>
              <w:rPr>
                <w:rFonts w:cs="Times New Roman"/>
                <w:bCs/>
                <w:color w:val="000000"/>
                <w:sz w:val="22"/>
              </w:rPr>
            </w:pPr>
            <w:r w:rsidRPr="00186DCF">
              <w:rPr>
                <w:rFonts w:cs="Times New Roman"/>
                <w:bCs/>
                <w:color w:val="000000"/>
                <w:sz w:val="22"/>
              </w:rPr>
              <w:t>74</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41C5EC19" w14:textId="77777777" w:rsidR="00186DCF" w:rsidRPr="00186DCF" w:rsidRDefault="00186DCF" w:rsidP="00594F67">
            <w:pPr>
              <w:jc w:val="center"/>
              <w:rPr>
                <w:rFonts w:cs="Times New Roman"/>
                <w:bCs/>
                <w:color w:val="000000"/>
                <w:sz w:val="22"/>
              </w:rPr>
            </w:pPr>
            <w:r w:rsidRPr="00186DCF">
              <w:rPr>
                <w:rFonts w:cs="Times New Roman"/>
                <w:bCs/>
                <w:color w:val="000000"/>
                <w:sz w:val="22"/>
              </w:rPr>
              <w:t>624</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60FF621B"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40639CA5"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487D42ED"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087D67E6"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E07A850"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3D5F11F4"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22E7A" w14:textId="77777777" w:rsidR="00186DCF" w:rsidRPr="00186DCF" w:rsidRDefault="00186DCF" w:rsidP="00594F67">
            <w:pPr>
              <w:jc w:val="center"/>
              <w:rPr>
                <w:rFonts w:cs="Times New Roman"/>
                <w:bCs/>
                <w:color w:val="000000"/>
                <w:sz w:val="22"/>
              </w:rPr>
            </w:pPr>
            <w:r w:rsidRPr="00186DCF">
              <w:rPr>
                <w:rFonts w:cs="Times New Roman"/>
                <w:bCs/>
                <w:color w:val="000000"/>
                <w:sz w:val="22"/>
              </w:rPr>
              <w:t>75</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76DDDB3A" w14:textId="77777777" w:rsidR="00186DCF" w:rsidRPr="00186DCF" w:rsidRDefault="00186DCF" w:rsidP="00594F67">
            <w:pPr>
              <w:jc w:val="center"/>
              <w:rPr>
                <w:rFonts w:cs="Times New Roman"/>
                <w:bCs/>
                <w:color w:val="000000"/>
                <w:sz w:val="22"/>
              </w:rPr>
            </w:pPr>
            <w:r w:rsidRPr="00186DCF">
              <w:rPr>
                <w:rFonts w:cs="Times New Roman"/>
                <w:bCs/>
                <w:color w:val="000000"/>
                <w:sz w:val="22"/>
              </w:rPr>
              <w:t>615</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38304944"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2F777FA9"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16693496"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5D132F30"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4063654"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41DFF03B"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08487" w14:textId="77777777" w:rsidR="00186DCF" w:rsidRPr="00186DCF" w:rsidRDefault="00186DCF" w:rsidP="00594F67">
            <w:pPr>
              <w:jc w:val="center"/>
              <w:rPr>
                <w:rFonts w:cs="Times New Roman"/>
                <w:bCs/>
                <w:color w:val="000000"/>
                <w:sz w:val="22"/>
              </w:rPr>
            </w:pPr>
            <w:r w:rsidRPr="00186DCF">
              <w:rPr>
                <w:rFonts w:cs="Times New Roman"/>
                <w:bCs/>
                <w:color w:val="000000"/>
                <w:sz w:val="22"/>
              </w:rPr>
              <w:t>76</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5D28DC13" w14:textId="77777777" w:rsidR="00186DCF" w:rsidRPr="00186DCF" w:rsidRDefault="00186DCF" w:rsidP="00594F67">
            <w:pPr>
              <w:jc w:val="center"/>
              <w:rPr>
                <w:rFonts w:cs="Times New Roman"/>
                <w:bCs/>
                <w:color w:val="000000"/>
                <w:sz w:val="22"/>
              </w:rPr>
            </w:pPr>
            <w:r w:rsidRPr="00186DCF">
              <w:rPr>
                <w:rFonts w:cs="Times New Roman"/>
                <w:bCs/>
                <w:color w:val="000000"/>
                <w:sz w:val="22"/>
              </w:rPr>
              <w:t>852</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038FA51E"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38BE1CB5"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7060170E"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316162FB"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01F0A6F"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0129086E"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FF235" w14:textId="77777777" w:rsidR="00186DCF" w:rsidRPr="00186DCF" w:rsidRDefault="00186DCF" w:rsidP="00594F67">
            <w:pPr>
              <w:jc w:val="center"/>
              <w:rPr>
                <w:rFonts w:cs="Times New Roman"/>
                <w:bCs/>
                <w:color w:val="000000"/>
                <w:sz w:val="22"/>
              </w:rPr>
            </w:pPr>
            <w:r w:rsidRPr="00186DCF">
              <w:rPr>
                <w:rFonts w:cs="Times New Roman"/>
                <w:bCs/>
                <w:color w:val="000000"/>
                <w:sz w:val="22"/>
              </w:rPr>
              <w:t>77</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49CBBD43" w14:textId="77777777" w:rsidR="00186DCF" w:rsidRPr="00186DCF" w:rsidRDefault="00186DCF" w:rsidP="00594F67">
            <w:pPr>
              <w:jc w:val="center"/>
              <w:rPr>
                <w:rFonts w:cs="Times New Roman"/>
                <w:bCs/>
                <w:color w:val="000000"/>
                <w:sz w:val="22"/>
              </w:rPr>
            </w:pPr>
            <w:r w:rsidRPr="00186DCF">
              <w:rPr>
                <w:rFonts w:cs="Times New Roman"/>
                <w:bCs/>
                <w:color w:val="000000"/>
                <w:sz w:val="22"/>
              </w:rPr>
              <w:t>696</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28287D4C"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345B8ACD"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36E8AB2C"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16FB8284"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9CAB906"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1A84F367"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510FF" w14:textId="77777777" w:rsidR="00186DCF" w:rsidRPr="00186DCF" w:rsidRDefault="00186DCF" w:rsidP="00594F67">
            <w:pPr>
              <w:jc w:val="center"/>
              <w:rPr>
                <w:rFonts w:cs="Times New Roman"/>
                <w:bCs/>
                <w:color w:val="000000"/>
                <w:sz w:val="22"/>
              </w:rPr>
            </w:pPr>
            <w:r w:rsidRPr="00186DCF">
              <w:rPr>
                <w:rFonts w:cs="Times New Roman"/>
                <w:bCs/>
                <w:color w:val="000000"/>
                <w:sz w:val="22"/>
              </w:rPr>
              <w:t>78</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74D9C07B" w14:textId="77777777" w:rsidR="00186DCF" w:rsidRPr="00186DCF" w:rsidRDefault="00186DCF" w:rsidP="00594F67">
            <w:pPr>
              <w:jc w:val="center"/>
              <w:rPr>
                <w:rFonts w:cs="Times New Roman"/>
                <w:bCs/>
                <w:color w:val="000000"/>
                <w:sz w:val="22"/>
              </w:rPr>
            </w:pPr>
            <w:r w:rsidRPr="00186DCF">
              <w:rPr>
                <w:rFonts w:cs="Times New Roman"/>
                <w:bCs/>
                <w:color w:val="000000"/>
                <w:sz w:val="22"/>
              </w:rPr>
              <w:t>628</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60BA1CB7"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5EEC7B9C"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314EF56D"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3D2A23B3"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4A86059"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11B8A0A4"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A6B50" w14:textId="77777777" w:rsidR="00186DCF" w:rsidRPr="00186DCF" w:rsidRDefault="00186DCF" w:rsidP="00594F67">
            <w:pPr>
              <w:jc w:val="center"/>
              <w:rPr>
                <w:rFonts w:cs="Times New Roman"/>
                <w:bCs/>
                <w:color w:val="000000"/>
                <w:sz w:val="22"/>
              </w:rPr>
            </w:pPr>
            <w:r w:rsidRPr="00186DCF">
              <w:rPr>
                <w:rFonts w:cs="Times New Roman"/>
                <w:bCs/>
                <w:color w:val="000000"/>
                <w:sz w:val="22"/>
              </w:rPr>
              <w:t>79</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6873E567" w14:textId="77777777" w:rsidR="00186DCF" w:rsidRPr="00186DCF" w:rsidRDefault="00186DCF" w:rsidP="00594F67">
            <w:pPr>
              <w:jc w:val="center"/>
              <w:rPr>
                <w:rFonts w:cs="Times New Roman"/>
                <w:bCs/>
                <w:color w:val="000000"/>
                <w:sz w:val="22"/>
              </w:rPr>
            </w:pPr>
            <w:r w:rsidRPr="00186DCF">
              <w:rPr>
                <w:rFonts w:cs="Times New Roman"/>
                <w:bCs/>
                <w:color w:val="000000"/>
                <w:sz w:val="22"/>
              </w:rPr>
              <w:t>621</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41349EAC"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1AB808CC"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21364B8F"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3AFD716F"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7F589EA"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16C220E6"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763C1" w14:textId="77777777" w:rsidR="00186DCF" w:rsidRPr="00186DCF" w:rsidRDefault="00186DCF" w:rsidP="00594F67">
            <w:pPr>
              <w:jc w:val="center"/>
              <w:rPr>
                <w:rFonts w:cs="Times New Roman"/>
                <w:bCs/>
                <w:color w:val="000000"/>
                <w:sz w:val="22"/>
              </w:rPr>
            </w:pPr>
            <w:r w:rsidRPr="00186DCF">
              <w:rPr>
                <w:rFonts w:cs="Times New Roman"/>
                <w:bCs/>
                <w:color w:val="000000"/>
                <w:sz w:val="22"/>
              </w:rPr>
              <w:t>80</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17BADB73" w14:textId="77777777" w:rsidR="00186DCF" w:rsidRPr="00186DCF" w:rsidRDefault="00186DCF" w:rsidP="00594F67">
            <w:pPr>
              <w:jc w:val="center"/>
              <w:rPr>
                <w:rFonts w:cs="Times New Roman"/>
                <w:bCs/>
                <w:color w:val="000000"/>
                <w:sz w:val="22"/>
              </w:rPr>
            </w:pPr>
            <w:r w:rsidRPr="00186DCF">
              <w:rPr>
                <w:rFonts w:cs="Times New Roman"/>
                <w:bCs/>
                <w:color w:val="000000"/>
                <w:sz w:val="22"/>
              </w:rPr>
              <w:t>870</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768199D3"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64F725B1"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786DE2D2"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2AA3853B"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E3AF47C"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57CF0961"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4E7F4" w14:textId="77777777" w:rsidR="00186DCF" w:rsidRPr="00186DCF" w:rsidRDefault="00186DCF" w:rsidP="00594F67">
            <w:pPr>
              <w:jc w:val="center"/>
              <w:rPr>
                <w:rFonts w:cs="Times New Roman"/>
                <w:bCs/>
                <w:color w:val="000000"/>
                <w:sz w:val="22"/>
              </w:rPr>
            </w:pPr>
            <w:r w:rsidRPr="00186DCF">
              <w:rPr>
                <w:rFonts w:cs="Times New Roman"/>
                <w:bCs/>
                <w:color w:val="000000"/>
                <w:sz w:val="22"/>
              </w:rPr>
              <w:t>81</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0FF351A9" w14:textId="77777777" w:rsidR="00186DCF" w:rsidRPr="00186DCF" w:rsidRDefault="00186DCF" w:rsidP="00594F67">
            <w:pPr>
              <w:jc w:val="center"/>
              <w:rPr>
                <w:rFonts w:cs="Times New Roman"/>
                <w:bCs/>
                <w:color w:val="000000"/>
                <w:sz w:val="22"/>
              </w:rPr>
            </w:pPr>
            <w:r w:rsidRPr="00186DCF">
              <w:rPr>
                <w:rFonts w:cs="Times New Roman"/>
                <w:bCs/>
                <w:color w:val="000000"/>
                <w:sz w:val="22"/>
              </w:rPr>
              <w:t>698</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049087F4"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37BC6106"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50E304A9"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3036AD4C"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CA317A6"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4B9AFAEA"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7B26B" w14:textId="77777777" w:rsidR="00186DCF" w:rsidRPr="00186DCF" w:rsidRDefault="00186DCF" w:rsidP="00594F67">
            <w:pPr>
              <w:jc w:val="center"/>
              <w:rPr>
                <w:rFonts w:cs="Times New Roman"/>
                <w:bCs/>
                <w:color w:val="000000"/>
                <w:sz w:val="22"/>
              </w:rPr>
            </w:pPr>
            <w:r w:rsidRPr="00186DCF">
              <w:rPr>
                <w:rFonts w:cs="Times New Roman"/>
                <w:bCs/>
                <w:color w:val="000000"/>
                <w:sz w:val="22"/>
              </w:rPr>
              <w:t>82</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08748718" w14:textId="77777777" w:rsidR="00186DCF" w:rsidRPr="00186DCF" w:rsidRDefault="00186DCF" w:rsidP="00594F67">
            <w:pPr>
              <w:jc w:val="center"/>
              <w:rPr>
                <w:rFonts w:cs="Times New Roman"/>
                <w:bCs/>
                <w:color w:val="000000"/>
                <w:sz w:val="22"/>
              </w:rPr>
            </w:pPr>
            <w:r w:rsidRPr="00186DCF">
              <w:rPr>
                <w:rFonts w:cs="Times New Roman"/>
                <w:bCs/>
                <w:color w:val="000000"/>
                <w:sz w:val="22"/>
              </w:rPr>
              <w:t>701</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796F5D7C"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40625FF9"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1908AC1A"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7CBF1059"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8E31B4B"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491F940E"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8C7B7" w14:textId="77777777" w:rsidR="00186DCF" w:rsidRPr="00186DCF" w:rsidRDefault="00186DCF" w:rsidP="00594F67">
            <w:pPr>
              <w:jc w:val="center"/>
              <w:rPr>
                <w:rFonts w:cs="Times New Roman"/>
                <w:bCs/>
                <w:color w:val="000000"/>
                <w:sz w:val="22"/>
              </w:rPr>
            </w:pPr>
            <w:r w:rsidRPr="00186DCF">
              <w:rPr>
                <w:rFonts w:cs="Times New Roman"/>
                <w:bCs/>
                <w:color w:val="000000"/>
                <w:sz w:val="22"/>
              </w:rPr>
              <w:t>83</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67326FC0" w14:textId="77777777" w:rsidR="00186DCF" w:rsidRPr="00186DCF" w:rsidRDefault="00186DCF" w:rsidP="00594F67">
            <w:pPr>
              <w:jc w:val="center"/>
              <w:rPr>
                <w:rFonts w:cs="Times New Roman"/>
                <w:bCs/>
                <w:color w:val="000000"/>
                <w:sz w:val="22"/>
              </w:rPr>
            </w:pPr>
            <w:r w:rsidRPr="00186DCF">
              <w:rPr>
                <w:rFonts w:cs="Times New Roman"/>
                <w:bCs/>
                <w:color w:val="000000"/>
                <w:sz w:val="22"/>
              </w:rPr>
              <w:t>682</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14F60267"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3CC6E13D"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34BBC75D"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22DC0B56"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EAB9FD5"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7F63FCD5"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FC9A8" w14:textId="77777777" w:rsidR="00186DCF" w:rsidRPr="00186DCF" w:rsidRDefault="00186DCF" w:rsidP="00594F67">
            <w:pPr>
              <w:jc w:val="center"/>
              <w:rPr>
                <w:rFonts w:cs="Times New Roman"/>
                <w:bCs/>
                <w:color w:val="000000"/>
                <w:sz w:val="22"/>
              </w:rPr>
            </w:pPr>
            <w:r w:rsidRPr="00186DCF">
              <w:rPr>
                <w:rFonts w:cs="Times New Roman"/>
                <w:bCs/>
                <w:color w:val="000000"/>
                <w:sz w:val="22"/>
              </w:rPr>
              <w:t>84</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50681370" w14:textId="77777777" w:rsidR="00186DCF" w:rsidRPr="00186DCF" w:rsidRDefault="00186DCF" w:rsidP="00594F67">
            <w:pPr>
              <w:jc w:val="center"/>
              <w:rPr>
                <w:rFonts w:cs="Times New Roman"/>
                <w:bCs/>
                <w:color w:val="000000"/>
                <w:sz w:val="22"/>
              </w:rPr>
            </w:pPr>
            <w:r w:rsidRPr="00186DCF">
              <w:rPr>
                <w:rFonts w:cs="Times New Roman"/>
                <w:bCs/>
                <w:color w:val="000000"/>
                <w:sz w:val="22"/>
              </w:rPr>
              <w:t>782</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43BE8E9F"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007248ED"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3B645370"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12E1B107"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7512777"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31D92FF2"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77A48" w14:textId="77777777" w:rsidR="00186DCF" w:rsidRPr="00186DCF" w:rsidRDefault="00186DCF" w:rsidP="00594F67">
            <w:pPr>
              <w:jc w:val="center"/>
              <w:rPr>
                <w:rFonts w:cs="Times New Roman"/>
                <w:bCs/>
                <w:color w:val="000000"/>
                <w:sz w:val="22"/>
              </w:rPr>
            </w:pPr>
            <w:r w:rsidRPr="00186DCF">
              <w:rPr>
                <w:rFonts w:cs="Times New Roman"/>
                <w:bCs/>
                <w:color w:val="000000"/>
                <w:sz w:val="22"/>
              </w:rPr>
              <w:lastRenderedPageBreak/>
              <w:t>85</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004ADC39" w14:textId="77777777" w:rsidR="00186DCF" w:rsidRPr="00186DCF" w:rsidRDefault="00186DCF" w:rsidP="00594F67">
            <w:pPr>
              <w:jc w:val="center"/>
              <w:rPr>
                <w:rFonts w:cs="Times New Roman"/>
                <w:bCs/>
                <w:color w:val="000000"/>
                <w:sz w:val="22"/>
              </w:rPr>
            </w:pPr>
            <w:r w:rsidRPr="00186DCF">
              <w:rPr>
                <w:rFonts w:cs="Times New Roman"/>
                <w:bCs/>
                <w:color w:val="000000"/>
                <w:sz w:val="22"/>
              </w:rPr>
              <w:t>1092</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52EF35CC"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3DEFAAB4"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2E748A37"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47E73D1E"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D207946"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4E45E738"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1359F" w14:textId="77777777" w:rsidR="00186DCF" w:rsidRPr="00186DCF" w:rsidRDefault="00186DCF" w:rsidP="00594F67">
            <w:pPr>
              <w:jc w:val="center"/>
              <w:rPr>
                <w:rFonts w:cs="Times New Roman"/>
                <w:bCs/>
                <w:color w:val="000000"/>
                <w:sz w:val="22"/>
              </w:rPr>
            </w:pPr>
            <w:r w:rsidRPr="00186DCF">
              <w:rPr>
                <w:rFonts w:cs="Times New Roman"/>
                <w:bCs/>
                <w:color w:val="000000"/>
                <w:sz w:val="22"/>
              </w:rPr>
              <w:t>86</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53430561" w14:textId="77777777" w:rsidR="00186DCF" w:rsidRPr="00186DCF" w:rsidRDefault="00186DCF" w:rsidP="00594F67">
            <w:pPr>
              <w:jc w:val="center"/>
              <w:rPr>
                <w:rFonts w:cs="Times New Roman"/>
                <w:bCs/>
                <w:color w:val="000000"/>
                <w:sz w:val="22"/>
              </w:rPr>
            </w:pPr>
            <w:r w:rsidRPr="00186DCF">
              <w:rPr>
                <w:rFonts w:cs="Times New Roman"/>
                <w:bCs/>
                <w:color w:val="000000"/>
                <w:sz w:val="22"/>
              </w:rPr>
              <w:t>703</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4D323460"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1A10346C"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7AB7DC23"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7A8520CC"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0483C80"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32362F19"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43EAF" w14:textId="77777777" w:rsidR="00186DCF" w:rsidRPr="00186DCF" w:rsidRDefault="00186DCF" w:rsidP="00594F67">
            <w:pPr>
              <w:jc w:val="center"/>
              <w:rPr>
                <w:rFonts w:cs="Times New Roman"/>
                <w:bCs/>
                <w:color w:val="000000"/>
                <w:sz w:val="22"/>
              </w:rPr>
            </w:pPr>
            <w:r w:rsidRPr="00186DCF">
              <w:rPr>
                <w:rFonts w:cs="Times New Roman"/>
                <w:bCs/>
                <w:color w:val="000000"/>
                <w:sz w:val="22"/>
              </w:rPr>
              <w:t>87</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05A5BCA2" w14:textId="77777777" w:rsidR="00186DCF" w:rsidRPr="00186DCF" w:rsidRDefault="00186DCF" w:rsidP="00594F67">
            <w:pPr>
              <w:jc w:val="center"/>
              <w:rPr>
                <w:rFonts w:cs="Times New Roman"/>
                <w:bCs/>
                <w:color w:val="000000"/>
                <w:sz w:val="22"/>
              </w:rPr>
            </w:pPr>
            <w:r w:rsidRPr="00186DCF">
              <w:rPr>
                <w:rFonts w:cs="Times New Roman"/>
                <w:bCs/>
                <w:color w:val="000000"/>
                <w:sz w:val="22"/>
              </w:rPr>
              <w:t>682</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42424C79"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047C8B96"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3903B3DD"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5E17EBDE"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6C08188"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3C19F475"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9B31D" w14:textId="77777777" w:rsidR="00186DCF" w:rsidRPr="00186DCF" w:rsidRDefault="00186DCF" w:rsidP="00594F67">
            <w:pPr>
              <w:jc w:val="center"/>
              <w:rPr>
                <w:rFonts w:cs="Times New Roman"/>
                <w:bCs/>
                <w:color w:val="000000"/>
                <w:sz w:val="22"/>
              </w:rPr>
            </w:pPr>
            <w:r w:rsidRPr="00186DCF">
              <w:rPr>
                <w:rFonts w:cs="Times New Roman"/>
                <w:bCs/>
                <w:color w:val="000000"/>
                <w:sz w:val="22"/>
              </w:rPr>
              <w:t>88</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661941FD" w14:textId="77777777" w:rsidR="00186DCF" w:rsidRPr="00186DCF" w:rsidRDefault="00186DCF" w:rsidP="00594F67">
            <w:pPr>
              <w:jc w:val="center"/>
              <w:rPr>
                <w:rFonts w:cs="Times New Roman"/>
                <w:bCs/>
                <w:color w:val="000000"/>
                <w:sz w:val="22"/>
              </w:rPr>
            </w:pPr>
            <w:r w:rsidRPr="00186DCF">
              <w:rPr>
                <w:rFonts w:cs="Times New Roman"/>
                <w:bCs/>
                <w:color w:val="000000"/>
                <w:sz w:val="22"/>
              </w:rPr>
              <w:t>805</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72057AAC"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57400AAD"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4EE661CB"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77428581"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E08A11F"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58E4B75A"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4104F" w14:textId="77777777" w:rsidR="00186DCF" w:rsidRPr="00186DCF" w:rsidRDefault="00186DCF" w:rsidP="00594F67">
            <w:pPr>
              <w:jc w:val="center"/>
              <w:rPr>
                <w:rFonts w:cs="Times New Roman"/>
                <w:bCs/>
                <w:color w:val="000000"/>
                <w:sz w:val="22"/>
              </w:rPr>
            </w:pPr>
            <w:r w:rsidRPr="00186DCF">
              <w:rPr>
                <w:rFonts w:cs="Times New Roman"/>
                <w:bCs/>
                <w:color w:val="000000"/>
                <w:sz w:val="22"/>
              </w:rPr>
              <w:t>89</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5EB27E70" w14:textId="77777777" w:rsidR="00186DCF" w:rsidRPr="00186DCF" w:rsidRDefault="00186DCF" w:rsidP="00594F67">
            <w:pPr>
              <w:jc w:val="center"/>
              <w:rPr>
                <w:rFonts w:cs="Times New Roman"/>
                <w:bCs/>
                <w:color w:val="000000"/>
                <w:sz w:val="22"/>
              </w:rPr>
            </w:pPr>
            <w:r w:rsidRPr="00186DCF">
              <w:rPr>
                <w:rFonts w:cs="Times New Roman"/>
                <w:bCs/>
                <w:color w:val="000000"/>
                <w:sz w:val="22"/>
              </w:rPr>
              <w:t>955</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00A9836E"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0223C64A"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317AC89F"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4E6F4287"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D582088"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330AD5E3"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AEF81" w14:textId="77777777" w:rsidR="00186DCF" w:rsidRPr="00186DCF" w:rsidRDefault="00186DCF" w:rsidP="00594F67">
            <w:pPr>
              <w:jc w:val="center"/>
              <w:rPr>
                <w:rFonts w:cs="Times New Roman"/>
                <w:bCs/>
                <w:color w:val="000000"/>
                <w:sz w:val="22"/>
              </w:rPr>
            </w:pPr>
            <w:r w:rsidRPr="00186DCF">
              <w:rPr>
                <w:rFonts w:cs="Times New Roman"/>
                <w:bCs/>
                <w:color w:val="000000"/>
                <w:sz w:val="22"/>
              </w:rPr>
              <w:t>90</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10A312B7" w14:textId="77777777" w:rsidR="00186DCF" w:rsidRPr="00186DCF" w:rsidRDefault="00186DCF" w:rsidP="00594F67">
            <w:pPr>
              <w:jc w:val="center"/>
              <w:rPr>
                <w:rFonts w:cs="Times New Roman"/>
                <w:bCs/>
                <w:color w:val="000000"/>
                <w:sz w:val="22"/>
              </w:rPr>
            </w:pPr>
            <w:r w:rsidRPr="00186DCF">
              <w:rPr>
                <w:rFonts w:cs="Times New Roman"/>
                <w:bCs/>
                <w:color w:val="000000"/>
                <w:sz w:val="22"/>
              </w:rPr>
              <w:t>718</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5B11AAB4"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4FCEAC62"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46B80225"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1C37176A"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88A0C69"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3F41CD18"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C32B7" w14:textId="77777777" w:rsidR="00186DCF" w:rsidRPr="00186DCF" w:rsidRDefault="00186DCF" w:rsidP="00594F67">
            <w:pPr>
              <w:jc w:val="center"/>
              <w:rPr>
                <w:rFonts w:cs="Times New Roman"/>
                <w:bCs/>
                <w:color w:val="000000"/>
                <w:sz w:val="22"/>
              </w:rPr>
            </w:pPr>
            <w:r w:rsidRPr="00186DCF">
              <w:rPr>
                <w:rFonts w:cs="Times New Roman"/>
                <w:bCs/>
                <w:color w:val="000000"/>
                <w:sz w:val="22"/>
              </w:rPr>
              <w:t>91</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6BF27ABB" w14:textId="77777777" w:rsidR="00186DCF" w:rsidRPr="00186DCF" w:rsidRDefault="00186DCF" w:rsidP="00594F67">
            <w:pPr>
              <w:jc w:val="center"/>
              <w:rPr>
                <w:rFonts w:cs="Times New Roman"/>
                <w:bCs/>
                <w:color w:val="000000"/>
                <w:sz w:val="22"/>
              </w:rPr>
            </w:pPr>
            <w:r w:rsidRPr="00186DCF">
              <w:rPr>
                <w:rFonts w:cs="Times New Roman"/>
                <w:bCs/>
                <w:color w:val="000000"/>
                <w:sz w:val="22"/>
              </w:rPr>
              <w:t>912</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505B597C"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5B84C622"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0FB1E943"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374E59D3"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3D8CD1E"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182F36EB"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5D959" w14:textId="77777777" w:rsidR="00186DCF" w:rsidRPr="00186DCF" w:rsidRDefault="00186DCF" w:rsidP="00594F67">
            <w:pPr>
              <w:jc w:val="center"/>
              <w:rPr>
                <w:rFonts w:cs="Times New Roman"/>
                <w:bCs/>
                <w:color w:val="000000"/>
                <w:sz w:val="22"/>
              </w:rPr>
            </w:pPr>
            <w:r w:rsidRPr="00186DCF">
              <w:rPr>
                <w:rFonts w:cs="Times New Roman"/>
                <w:bCs/>
                <w:color w:val="000000"/>
                <w:sz w:val="22"/>
              </w:rPr>
              <w:t>92</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10501E0D" w14:textId="77777777" w:rsidR="00186DCF" w:rsidRPr="00186DCF" w:rsidRDefault="00186DCF" w:rsidP="00594F67">
            <w:pPr>
              <w:jc w:val="center"/>
              <w:rPr>
                <w:rFonts w:cs="Times New Roman"/>
                <w:bCs/>
                <w:color w:val="000000"/>
                <w:sz w:val="22"/>
              </w:rPr>
            </w:pPr>
            <w:r w:rsidRPr="00186DCF">
              <w:rPr>
                <w:rFonts w:cs="Times New Roman"/>
                <w:bCs/>
                <w:color w:val="000000"/>
                <w:sz w:val="22"/>
              </w:rPr>
              <w:t>766</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6C9D8FB8"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индивидуального жилищного строительства</w:t>
            </w:r>
          </w:p>
        </w:tc>
        <w:tc>
          <w:tcPr>
            <w:tcW w:w="2552" w:type="dxa"/>
            <w:tcBorders>
              <w:top w:val="single" w:sz="4" w:space="0" w:color="auto"/>
              <w:left w:val="nil"/>
              <w:bottom w:val="single" w:sz="4" w:space="0" w:color="auto"/>
              <w:right w:val="single" w:sz="4" w:space="0" w:color="auto"/>
            </w:tcBorders>
            <w:shd w:val="clear" w:color="auto" w:fill="auto"/>
            <w:hideMark/>
          </w:tcPr>
          <w:p w14:paraId="739F6C1E"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4603B8DA"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17D76A13"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E0D1D70"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62867D98"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A980E" w14:textId="77777777" w:rsidR="00186DCF" w:rsidRPr="00186DCF" w:rsidRDefault="00186DCF" w:rsidP="00594F67">
            <w:pPr>
              <w:jc w:val="center"/>
              <w:rPr>
                <w:rFonts w:cs="Times New Roman"/>
                <w:bCs/>
                <w:color w:val="000000"/>
                <w:sz w:val="22"/>
              </w:rPr>
            </w:pPr>
            <w:r w:rsidRPr="00186DCF">
              <w:rPr>
                <w:rFonts w:cs="Times New Roman"/>
                <w:bCs/>
                <w:color w:val="000000"/>
                <w:sz w:val="22"/>
              </w:rPr>
              <w:t>93</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3C884440" w14:textId="77777777" w:rsidR="00186DCF" w:rsidRPr="00186DCF" w:rsidRDefault="00186DCF" w:rsidP="00594F67">
            <w:pPr>
              <w:jc w:val="center"/>
              <w:rPr>
                <w:rFonts w:cs="Times New Roman"/>
                <w:bCs/>
                <w:color w:val="000000"/>
                <w:sz w:val="22"/>
              </w:rPr>
            </w:pPr>
            <w:r w:rsidRPr="00186DCF">
              <w:rPr>
                <w:rFonts w:cs="Times New Roman"/>
                <w:bCs/>
                <w:color w:val="000000"/>
                <w:sz w:val="22"/>
              </w:rPr>
              <w:t>390</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52AF2C0E"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предоставление коммунальных услуг</w:t>
            </w:r>
          </w:p>
        </w:tc>
        <w:tc>
          <w:tcPr>
            <w:tcW w:w="2552" w:type="dxa"/>
            <w:tcBorders>
              <w:top w:val="single" w:sz="4" w:space="0" w:color="auto"/>
              <w:left w:val="nil"/>
              <w:bottom w:val="single" w:sz="4" w:space="0" w:color="auto"/>
              <w:right w:val="single" w:sz="4" w:space="0" w:color="auto"/>
            </w:tcBorders>
            <w:shd w:val="clear" w:color="auto" w:fill="auto"/>
            <w:hideMark/>
          </w:tcPr>
          <w:p w14:paraId="253A0901"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3E781EC4"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21410FE9"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80C14CA"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2DD43C1C"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D25DB" w14:textId="77777777" w:rsidR="00186DCF" w:rsidRPr="00186DCF" w:rsidRDefault="00186DCF" w:rsidP="00594F67">
            <w:pPr>
              <w:jc w:val="center"/>
              <w:rPr>
                <w:rFonts w:cs="Times New Roman"/>
                <w:bCs/>
                <w:color w:val="000000"/>
                <w:sz w:val="22"/>
              </w:rPr>
            </w:pPr>
            <w:r w:rsidRPr="00186DCF">
              <w:rPr>
                <w:rFonts w:cs="Times New Roman"/>
                <w:bCs/>
                <w:color w:val="000000"/>
                <w:sz w:val="22"/>
              </w:rPr>
              <w:t>94</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2DF22325" w14:textId="77777777" w:rsidR="00186DCF" w:rsidRPr="00186DCF" w:rsidRDefault="00186DCF" w:rsidP="00594F67">
            <w:pPr>
              <w:jc w:val="center"/>
              <w:rPr>
                <w:rFonts w:cs="Times New Roman"/>
                <w:bCs/>
                <w:color w:val="000000"/>
                <w:sz w:val="22"/>
              </w:rPr>
            </w:pPr>
            <w:r w:rsidRPr="00186DCF">
              <w:rPr>
                <w:rFonts w:cs="Times New Roman"/>
                <w:bCs/>
                <w:color w:val="000000"/>
                <w:sz w:val="22"/>
              </w:rPr>
              <w:t>41</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3D3AFB16"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предоставление коммунальных услуг</w:t>
            </w:r>
          </w:p>
        </w:tc>
        <w:tc>
          <w:tcPr>
            <w:tcW w:w="2552" w:type="dxa"/>
            <w:tcBorders>
              <w:top w:val="single" w:sz="4" w:space="0" w:color="auto"/>
              <w:left w:val="nil"/>
              <w:bottom w:val="single" w:sz="4" w:space="0" w:color="auto"/>
              <w:right w:val="single" w:sz="4" w:space="0" w:color="auto"/>
            </w:tcBorders>
            <w:shd w:val="clear" w:color="auto" w:fill="auto"/>
            <w:hideMark/>
          </w:tcPr>
          <w:p w14:paraId="1ABF611F"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3AFDABD8"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30B63F2F"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AA2AD03"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6D9F3A43"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2C6DA" w14:textId="77777777" w:rsidR="00186DCF" w:rsidRPr="00186DCF" w:rsidRDefault="00186DCF" w:rsidP="00594F67">
            <w:pPr>
              <w:jc w:val="center"/>
              <w:rPr>
                <w:rFonts w:cs="Times New Roman"/>
                <w:bCs/>
                <w:color w:val="000000"/>
                <w:sz w:val="22"/>
              </w:rPr>
            </w:pPr>
            <w:r w:rsidRPr="00186DCF">
              <w:rPr>
                <w:rFonts w:cs="Times New Roman"/>
                <w:bCs/>
                <w:color w:val="000000"/>
                <w:sz w:val="22"/>
              </w:rPr>
              <w:t>95</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65637A60" w14:textId="77777777" w:rsidR="00186DCF" w:rsidRPr="00186DCF" w:rsidRDefault="00186DCF" w:rsidP="00594F67">
            <w:pPr>
              <w:jc w:val="center"/>
              <w:rPr>
                <w:rFonts w:cs="Times New Roman"/>
                <w:bCs/>
                <w:color w:val="000000"/>
                <w:sz w:val="22"/>
              </w:rPr>
            </w:pPr>
            <w:r w:rsidRPr="00186DCF">
              <w:rPr>
                <w:rFonts w:cs="Times New Roman"/>
                <w:bCs/>
                <w:color w:val="000000"/>
                <w:sz w:val="22"/>
              </w:rPr>
              <w:t>42</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345AA545"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предоставление коммунальных услуг</w:t>
            </w:r>
          </w:p>
        </w:tc>
        <w:tc>
          <w:tcPr>
            <w:tcW w:w="2552" w:type="dxa"/>
            <w:tcBorders>
              <w:top w:val="single" w:sz="4" w:space="0" w:color="auto"/>
              <w:left w:val="nil"/>
              <w:bottom w:val="single" w:sz="4" w:space="0" w:color="auto"/>
              <w:right w:val="single" w:sz="4" w:space="0" w:color="auto"/>
            </w:tcBorders>
            <w:shd w:val="clear" w:color="auto" w:fill="auto"/>
            <w:hideMark/>
          </w:tcPr>
          <w:p w14:paraId="14830D3A"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029F36A7"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31004A35"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32BAD2B"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1486FED0"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B0F0F" w14:textId="77777777" w:rsidR="00186DCF" w:rsidRPr="00186DCF" w:rsidRDefault="00186DCF" w:rsidP="00594F67">
            <w:pPr>
              <w:jc w:val="center"/>
              <w:rPr>
                <w:rFonts w:cs="Times New Roman"/>
                <w:bCs/>
                <w:color w:val="000000"/>
                <w:sz w:val="22"/>
              </w:rPr>
            </w:pPr>
            <w:r w:rsidRPr="00186DCF">
              <w:rPr>
                <w:rFonts w:cs="Times New Roman"/>
                <w:bCs/>
                <w:color w:val="000000"/>
                <w:sz w:val="22"/>
              </w:rPr>
              <w:t>96</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41CD6986" w14:textId="77777777" w:rsidR="00186DCF" w:rsidRPr="00186DCF" w:rsidRDefault="00186DCF" w:rsidP="00594F67">
            <w:pPr>
              <w:jc w:val="center"/>
              <w:rPr>
                <w:rFonts w:cs="Times New Roman"/>
                <w:bCs/>
                <w:color w:val="000000"/>
                <w:sz w:val="22"/>
              </w:rPr>
            </w:pPr>
            <w:r w:rsidRPr="00186DCF">
              <w:rPr>
                <w:rFonts w:cs="Times New Roman"/>
                <w:bCs/>
                <w:color w:val="000000"/>
                <w:sz w:val="22"/>
              </w:rPr>
              <w:t>569</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00560091"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предоставление коммунальных услуг</w:t>
            </w:r>
          </w:p>
        </w:tc>
        <w:tc>
          <w:tcPr>
            <w:tcW w:w="2552" w:type="dxa"/>
            <w:tcBorders>
              <w:top w:val="single" w:sz="4" w:space="0" w:color="auto"/>
              <w:left w:val="nil"/>
              <w:bottom w:val="single" w:sz="4" w:space="0" w:color="auto"/>
              <w:right w:val="single" w:sz="4" w:space="0" w:color="auto"/>
            </w:tcBorders>
            <w:shd w:val="clear" w:color="auto" w:fill="auto"/>
            <w:hideMark/>
          </w:tcPr>
          <w:p w14:paraId="7E6067B4"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53776AF6"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274F5049"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8C7D018"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33B10657"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A4017" w14:textId="77777777" w:rsidR="00186DCF" w:rsidRPr="00186DCF" w:rsidRDefault="00186DCF" w:rsidP="00594F67">
            <w:pPr>
              <w:jc w:val="center"/>
              <w:rPr>
                <w:rFonts w:cs="Times New Roman"/>
                <w:bCs/>
                <w:color w:val="000000"/>
                <w:sz w:val="22"/>
              </w:rPr>
            </w:pPr>
            <w:r w:rsidRPr="00186DCF">
              <w:rPr>
                <w:rFonts w:cs="Times New Roman"/>
                <w:bCs/>
                <w:color w:val="000000"/>
                <w:sz w:val="22"/>
              </w:rPr>
              <w:lastRenderedPageBreak/>
              <w:t>97</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4AA9739E" w14:textId="77777777" w:rsidR="00186DCF" w:rsidRPr="00186DCF" w:rsidRDefault="00186DCF" w:rsidP="00594F67">
            <w:pPr>
              <w:jc w:val="center"/>
              <w:rPr>
                <w:rFonts w:cs="Times New Roman"/>
                <w:bCs/>
                <w:color w:val="000000"/>
                <w:sz w:val="22"/>
              </w:rPr>
            </w:pPr>
            <w:r w:rsidRPr="00186DCF">
              <w:rPr>
                <w:rFonts w:cs="Times New Roman"/>
                <w:bCs/>
                <w:color w:val="000000"/>
                <w:sz w:val="22"/>
              </w:rPr>
              <w:t>820</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61C55641"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благоустройство территории</w:t>
            </w:r>
          </w:p>
        </w:tc>
        <w:tc>
          <w:tcPr>
            <w:tcW w:w="2552" w:type="dxa"/>
            <w:tcBorders>
              <w:top w:val="single" w:sz="4" w:space="0" w:color="auto"/>
              <w:left w:val="nil"/>
              <w:bottom w:val="single" w:sz="4" w:space="0" w:color="auto"/>
              <w:right w:val="single" w:sz="4" w:space="0" w:color="auto"/>
            </w:tcBorders>
            <w:shd w:val="clear" w:color="auto" w:fill="auto"/>
            <w:hideMark/>
          </w:tcPr>
          <w:p w14:paraId="6A8ADDFE"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6C734611"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1D53F07D"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83DBE0F"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76FF612D"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CF69F" w14:textId="77777777" w:rsidR="00186DCF" w:rsidRPr="00186DCF" w:rsidRDefault="00186DCF" w:rsidP="00594F67">
            <w:pPr>
              <w:jc w:val="center"/>
              <w:rPr>
                <w:rFonts w:cs="Times New Roman"/>
                <w:bCs/>
                <w:color w:val="000000"/>
                <w:sz w:val="22"/>
              </w:rPr>
            </w:pPr>
            <w:r w:rsidRPr="00186DCF">
              <w:rPr>
                <w:rFonts w:cs="Times New Roman"/>
                <w:bCs/>
                <w:color w:val="000000"/>
                <w:sz w:val="22"/>
              </w:rPr>
              <w:t>98</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089E0263" w14:textId="77777777" w:rsidR="00186DCF" w:rsidRPr="00186DCF" w:rsidRDefault="00186DCF" w:rsidP="00594F67">
            <w:pPr>
              <w:jc w:val="center"/>
              <w:rPr>
                <w:rFonts w:cs="Times New Roman"/>
                <w:bCs/>
                <w:color w:val="000000"/>
                <w:sz w:val="22"/>
              </w:rPr>
            </w:pPr>
            <w:r w:rsidRPr="00186DCF">
              <w:rPr>
                <w:rFonts w:cs="Times New Roman"/>
                <w:bCs/>
                <w:color w:val="000000"/>
                <w:sz w:val="22"/>
              </w:rPr>
              <w:t>3504</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30CE5487"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предоставление коммунальных услуг</w:t>
            </w:r>
          </w:p>
        </w:tc>
        <w:tc>
          <w:tcPr>
            <w:tcW w:w="2552" w:type="dxa"/>
            <w:tcBorders>
              <w:top w:val="single" w:sz="4" w:space="0" w:color="auto"/>
              <w:left w:val="nil"/>
              <w:bottom w:val="single" w:sz="4" w:space="0" w:color="auto"/>
              <w:right w:val="single" w:sz="4" w:space="0" w:color="auto"/>
            </w:tcBorders>
            <w:shd w:val="clear" w:color="auto" w:fill="auto"/>
            <w:hideMark/>
          </w:tcPr>
          <w:p w14:paraId="768D7A3C"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2C973CAB"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40FF431D"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BBE84F5"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tr w:rsidR="00186DCF" w:rsidRPr="00186DCF" w14:paraId="5D59C8CF" w14:textId="77777777" w:rsidTr="00594F67">
        <w:trPr>
          <w:trHeight w:hRule="exact" w:val="680"/>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FE1B3" w14:textId="77777777" w:rsidR="00186DCF" w:rsidRPr="00186DCF" w:rsidRDefault="00186DCF" w:rsidP="00594F67">
            <w:pPr>
              <w:jc w:val="center"/>
              <w:rPr>
                <w:rFonts w:cs="Times New Roman"/>
                <w:bCs/>
                <w:color w:val="000000"/>
                <w:sz w:val="22"/>
              </w:rPr>
            </w:pPr>
            <w:r w:rsidRPr="00186DCF">
              <w:rPr>
                <w:rFonts w:cs="Times New Roman"/>
                <w:bCs/>
                <w:color w:val="000000"/>
                <w:sz w:val="22"/>
              </w:rPr>
              <w:t>99</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33C26EAA" w14:textId="77777777" w:rsidR="00186DCF" w:rsidRPr="00186DCF" w:rsidRDefault="00186DCF" w:rsidP="00594F67">
            <w:pPr>
              <w:jc w:val="center"/>
              <w:rPr>
                <w:rFonts w:cs="Times New Roman"/>
                <w:bCs/>
                <w:color w:val="000000"/>
                <w:sz w:val="22"/>
              </w:rPr>
            </w:pPr>
            <w:r w:rsidRPr="00186DCF">
              <w:rPr>
                <w:rFonts w:cs="Times New Roman"/>
                <w:bCs/>
                <w:color w:val="000000"/>
                <w:sz w:val="22"/>
              </w:rPr>
              <w:t>23313</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14:paraId="451C330B"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улично-дорожная сеть</w:t>
            </w:r>
          </w:p>
        </w:tc>
        <w:tc>
          <w:tcPr>
            <w:tcW w:w="2552" w:type="dxa"/>
            <w:tcBorders>
              <w:top w:val="single" w:sz="4" w:space="0" w:color="auto"/>
              <w:left w:val="nil"/>
              <w:bottom w:val="single" w:sz="4" w:space="0" w:color="auto"/>
              <w:right w:val="single" w:sz="4" w:space="0" w:color="auto"/>
            </w:tcBorders>
            <w:shd w:val="clear" w:color="auto" w:fill="auto"/>
            <w:hideMark/>
          </w:tcPr>
          <w:p w14:paraId="65DF0B2E"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Раздел ЗУ 52:55:0070005:1215</w:t>
            </w:r>
          </w:p>
        </w:tc>
        <w:tc>
          <w:tcPr>
            <w:tcW w:w="2126" w:type="dxa"/>
            <w:tcBorders>
              <w:top w:val="single" w:sz="4" w:space="0" w:color="auto"/>
              <w:left w:val="nil"/>
              <w:bottom w:val="single" w:sz="4" w:space="0" w:color="auto"/>
              <w:right w:val="single" w:sz="4" w:space="0" w:color="auto"/>
            </w:tcBorders>
            <w:vAlign w:val="center"/>
          </w:tcPr>
          <w:p w14:paraId="38BCC9EA"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52:55:0070005:1215</w:t>
            </w:r>
          </w:p>
        </w:tc>
        <w:tc>
          <w:tcPr>
            <w:tcW w:w="2410" w:type="dxa"/>
            <w:tcBorders>
              <w:top w:val="single" w:sz="4" w:space="0" w:color="auto"/>
              <w:left w:val="single" w:sz="4" w:space="0" w:color="auto"/>
              <w:bottom w:val="single" w:sz="4" w:space="0" w:color="auto"/>
              <w:right w:val="single" w:sz="4" w:space="0" w:color="auto"/>
            </w:tcBorders>
          </w:tcPr>
          <w:p w14:paraId="3D9AE68E" w14:textId="77777777" w:rsidR="00186DCF" w:rsidRPr="00186DCF" w:rsidRDefault="00186DCF" w:rsidP="00594F67">
            <w:pPr>
              <w:spacing w:line="220" w:lineRule="exact"/>
              <w:jc w:val="center"/>
              <w:rPr>
                <w:rFonts w:cs="Times New Roman"/>
                <w:bCs/>
                <w:color w:val="000000"/>
                <w:sz w:val="22"/>
              </w:rPr>
            </w:pPr>
            <w:r w:rsidRPr="00186DCF">
              <w:rPr>
                <w:rFonts w:cs="Times New Roman"/>
                <w:bCs/>
                <w:color w:val="000000"/>
                <w:sz w:val="22"/>
              </w:rPr>
              <w:t>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A8BB989" w14:textId="77777777" w:rsidR="00186DCF" w:rsidRPr="00186DCF" w:rsidRDefault="00186DCF" w:rsidP="00594F67">
            <w:pPr>
              <w:spacing w:line="240" w:lineRule="auto"/>
              <w:jc w:val="center"/>
              <w:rPr>
                <w:rFonts w:cs="Times New Roman"/>
                <w:bCs/>
                <w:color w:val="000000"/>
                <w:sz w:val="22"/>
              </w:rPr>
            </w:pPr>
            <w:r w:rsidRPr="00186DCF">
              <w:rPr>
                <w:rFonts w:cs="Times New Roman"/>
                <w:color w:val="000000"/>
                <w:sz w:val="22"/>
              </w:rPr>
              <w:t>90519 +/- 2632</w:t>
            </w:r>
          </w:p>
        </w:tc>
      </w:tr>
      <w:bookmarkEnd w:id="1"/>
    </w:tbl>
    <w:p w14:paraId="3EC66957" w14:textId="5D74E08C" w:rsidR="00ED4CF0" w:rsidRDefault="00ED4CF0" w:rsidP="00ED4CF0"/>
    <w:p w14:paraId="67D752F8" w14:textId="6C8951A8" w:rsidR="00ED4CF0" w:rsidRDefault="00ED4CF0" w:rsidP="00ED4CF0">
      <w:r w:rsidRPr="00ED4CF0">
        <w:t>Образуемые земельные участки, в отношении которых предполага</w:t>
      </w:r>
      <w:r>
        <w:t>е</w:t>
      </w:r>
      <w:r w:rsidRPr="00ED4CF0">
        <w:t>тся резервирование и (или) изъятие для государственных или муниципальных нужд отсутствуют.</w:t>
      </w:r>
    </w:p>
    <w:p w14:paraId="4B96E8DD" w14:textId="77777777" w:rsidR="00186DCF" w:rsidRDefault="00186DCF" w:rsidP="00ED4CF0">
      <w:pPr>
        <w:sectPr w:rsidR="00186DCF" w:rsidSect="00186DCF">
          <w:pgSz w:w="16838" w:h="11906" w:orient="landscape"/>
          <w:pgMar w:top="1134" w:right="1134" w:bottom="850" w:left="1134" w:header="708" w:footer="708" w:gutter="0"/>
          <w:cols w:space="708"/>
          <w:docGrid w:linePitch="360"/>
        </w:sectPr>
      </w:pPr>
    </w:p>
    <w:p w14:paraId="2DE43005" w14:textId="3396E470" w:rsidR="008503AB" w:rsidRPr="0091269D" w:rsidRDefault="008503AB" w:rsidP="008503AB">
      <w:pPr>
        <w:pStyle w:val="10"/>
      </w:pPr>
      <w:r w:rsidRPr="0002722F">
        <w:lastRenderedPageBreak/>
        <w:t>РА</w:t>
      </w:r>
      <w:r>
        <w:t>ЗДЕЛ 2</w:t>
      </w:r>
      <w:r w:rsidRPr="0002722F">
        <w:t>.</w:t>
      </w:r>
      <w:r w:rsidRPr="00E310B9">
        <w:t xml:space="preserve"> </w:t>
      </w:r>
      <w:bookmarkStart w:id="2" w:name="_Hlk156252698"/>
      <w:r w:rsidRPr="00E310B9">
        <w:t>Сведения о границах территории, в отношении которой утвержден проект межевания</w:t>
      </w:r>
    </w:p>
    <w:p w14:paraId="73D8B4AC" w14:textId="77777777" w:rsidR="006854A5" w:rsidRDefault="006854A5" w:rsidP="008503AB">
      <w:pPr>
        <w:rPr>
          <w:i/>
        </w:rPr>
      </w:pPr>
    </w:p>
    <w:p w14:paraId="261300D1" w14:textId="4A09C509" w:rsidR="008503AB" w:rsidRDefault="008503AB" w:rsidP="008503AB">
      <w:pPr>
        <w:rPr>
          <w:i/>
        </w:rPr>
      </w:pPr>
      <w:r>
        <w:rPr>
          <w:i/>
        </w:rPr>
        <w:t>Таблица 2</w:t>
      </w:r>
      <w:r w:rsidRPr="00A643C6">
        <w:rPr>
          <w:i/>
        </w:rPr>
        <w:t>.1- Ведомость координат характерных точек границ территории, в отношении которой утвержден проект межевания</w:t>
      </w:r>
      <w:r w:rsidRPr="00A46A73">
        <w:rPr>
          <w:i/>
        </w:rPr>
        <w:t xml:space="preserve"> </w:t>
      </w:r>
    </w:p>
    <w:p w14:paraId="421312F7" w14:textId="77777777" w:rsidR="008503AB" w:rsidRDefault="008503AB" w:rsidP="008503AB">
      <w:pPr>
        <w:rPr>
          <w:i/>
        </w:rPr>
      </w:pPr>
    </w:p>
    <w:tbl>
      <w:tblPr>
        <w:tblW w:w="3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308"/>
        <w:gridCol w:w="1532"/>
      </w:tblGrid>
      <w:tr w:rsidR="008503AB" w:rsidRPr="004F1F18" w14:paraId="71262E51" w14:textId="77777777" w:rsidTr="006854A5">
        <w:trPr>
          <w:trHeight w:val="300"/>
          <w:tblHeader/>
          <w:jc w:val="center"/>
        </w:trPr>
        <w:tc>
          <w:tcPr>
            <w:tcW w:w="960" w:type="dxa"/>
            <w:shd w:val="clear" w:color="auto" w:fill="auto"/>
            <w:noWrap/>
            <w:vAlign w:val="center"/>
            <w:hideMark/>
          </w:tcPr>
          <w:p w14:paraId="70CB5AAE" w14:textId="77777777" w:rsidR="008503AB" w:rsidRPr="004F1F18" w:rsidRDefault="008503AB" w:rsidP="00594F67">
            <w:pPr>
              <w:suppressAutoHyphens w:val="0"/>
              <w:spacing w:line="240" w:lineRule="auto"/>
              <w:jc w:val="center"/>
              <w:rPr>
                <w:rFonts w:eastAsia="Times New Roman" w:cs="Times New Roman"/>
                <w:b/>
                <w:color w:val="000000"/>
                <w:sz w:val="22"/>
                <w:lang w:eastAsia="ru-RU"/>
              </w:rPr>
            </w:pPr>
            <w:r w:rsidRPr="004F1F18">
              <w:rPr>
                <w:rFonts w:eastAsia="Times New Roman" w:cs="Times New Roman"/>
                <w:b/>
                <w:color w:val="000000"/>
                <w:sz w:val="22"/>
                <w:lang w:eastAsia="ru-RU"/>
              </w:rPr>
              <w:t>№ п/п</w:t>
            </w:r>
          </w:p>
        </w:tc>
        <w:tc>
          <w:tcPr>
            <w:tcW w:w="1308" w:type="dxa"/>
            <w:shd w:val="clear" w:color="auto" w:fill="auto"/>
            <w:noWrap/>
            <w:vAlign w:val="center"/>
            <w:hideMark/>
          </w:tcPr>
          <w:p w14:paraId="4462B3F4" w14:textId="77777777" w:rsidR="008503AB" w:rsidRPr="004F1F18" w:rsidRDefault="008503AB" w:rsidP="00594F67">
            <w:pPr>
              <w:suppressAutoHyphens w:val="0"/>
              <w:spacing w:line="240" w:lineRule="auto"/>
              <w:jc w:val="center"/>
              <w:rPr>
                <w:rFonts w:eastAsia="Times New Roman" w:cs="Times New Roman"/>
                <w:b/>
                <w:color w:val="000000"/>
                <w:sz w:val="22"/>
                <w:lang w:eastAsia="ru-RU"/>
              </w:rPr>
            </w:pPr>
            <w:r w:rsidRPr="004F1F18">
              <w:rPr>
                <w:rFonts w:eastAsia="Times New Roman" w:cs="Times New Roman"/>
                <w:b/>
                <w:color w:val="000000"/>
                <w:sz w:val="22"/>
                <w:lang w:eastAsia="ru-RU"/>
              </w:rPr>
              <w:t>X (0,01) м</w:t>
            </w:r>
          </w:p>
        </w:tc>
        <w:tc>
          <w:tcPr>
            <w:tcW w:w="1532" w:type="dxa"/>
            <w:shd w:val="clear" w:color="auto" w:fill="auto"/>
            <w:noWrap/>
            <w:vAlign w:val="center"/>
            <w:hideMark/>
          </w:tcPr>
          <w:p w14:paraId="199E8377" w14:textId="77777777" w:rsidR="008503AB" w:rsidRPr="004F1F18" w:rsidRDefault="008503AB" w:rsidP="00594F67">
            <w:pPr>
              <w:suppressAutoHyphens w:val="0"/>
              <w:spacing w:line="240" w:lineRule="auto"/>
              <w:jc w:val="center"/>
              <w:rPr>
                <w:rFonts w:eastAsia="Times New Roman" w:cs="Times New Roman"/>
                <w:b/>
                <w:color w:val="000000"/>
                <w:sz w:val="22"/>
                <w:lang w:eastAsia="ru-RU"/>
              </w:rPr>
            </w:pPr>
            <w:r w:rsidRPr="004F1F18">
              <w:rPr>
                <w:rFonts w:eastAsia="Times New Roman" w:cs="Times New Roman"/>
                <w:b/>
                <w:color w:val="000000"/>
                <w:sz w:val="22"/>
                <w:lang w:eastAsia="ru-RU"/>
              </w:rPr>
              <w:t>Y (0,01) м</w:t>
            </w:r>
          </w:p>
        </w:tc>
      </w:tr>
      <w:tr w:rsidR="008503AB" w:rsidRPr="004F1F18" w14:paraId="1B207B51" w14:textId="77777777" w:rsidTr="00594F67">
        <w:trPr>
          <w:trHeight w:hRule="exact" w:val="284"/>
          <w:jc w:val="center"/>
        </w:trPr>
        <w:tc>
          <w:tcPr>
            <w:tcW w:w="960" w:type="dxa"/>
            <w:shd w:val="clear" w:color="auto" w:fill="auto"/>
            <w:noWrap/>
            <w:vAlign w:val="center"/>
            <w:hideMark/>
          </w:tcPr>
          <w:p w14:paraId="60CBBB35" w14:textId="77777777" w:rsidR="008503AB" w:rsidRPr="004F1F18" w:rsidRDefault="008503AB" w:rsidP="00594F67">
            <w:pPr>
              <w:suppressAutoHyphens w:val="0"/>
              <w:spacing w:line="240" w:lineRule="auto"/>
              <w:jc w:val="center"/>
              <w:rPr>
                <w:rFonts w:eastAsia="Times New Roman" w:cs="Times New Roman"/>
                <w:color w:val="000000"/>
                <w:sz w:val="22"/>
                <w:lang w:eastAsia="ru-RU"/>
              </w:rPr>
            </w:pPr>
            <w:r w:rsidRPr="004F1F18">
              <w:rPr>
                <w:rFonts w:cs="Times New Roman"/>
                <w:color w:val="000000"/>
                <w:sz w:val="22"/>
              </w:rPr>
              <w:t>1</w:t>
            </w:r>
          </w:p>
        </w:tc>
        <w:tc>
          <w:tcPr>
            <w:tcW w:w="1308" w:type="dxa"/>
            <w:shd w:val="clear" w:color="auto" w:fill="auto"/>
            <w:noWrap/>
            <w:vAlign w:val="center"/>
            <w:hideMark/>
          </w:tcPr>
          <w:p w14:paraId="02D9BBBF" w14:textId="77777777" w:rsidR="008503AB" w:rsidRPr="004F1F18" w:rsidRDefault="008503AB" w:rsidP="00594F67">
            <w:pPr>
              <w:jc w:val="center"/>
              <w:rPr>
                <w:rFonts w:cs="Times New Roman"/>
                <w:color w:val="000000"/>
                <w:sz w:val="22"/>
              </w:rPr>
            </w:pPr>
            <w:r w:rsidRPr="004F1F18">
              <w:rPr>
                <w:rFonts w:cs="Times New Roman"/>
                <w:color w:val="000000"/>
                <w:sz w:val="22"/>
              </w:rPr>
              <w:t>388694.76</w:t>
            </w:r>
          </w:p>
        </w:tc>
        <w:tc>
          <w:tcPr>
            <w:tcW w:w="1532" w:type="dxa"/>
            <w:shd w:val="clear" w:color="auto" w:fill="auto"/>
            <w:noWrap/>
            <w:vAlign w:val="center"/>
            <w:hideMark/>
          </w:tcPr>
          <w:p w14:paraId="7604398B" w14:textId="77777777" w:rsidR="008503AB" w:rsidRPr="004F1F18" w:rsidRDefault="008503AB" w:rsidP="00594F67">
            <w:pPr>
              <w:jc w:val="center"/>
              <w:rPr>
                <w:rFonts w:cs="Times New Roman"/>
                <w:color w:val="000000"/>
                <w:sz w:val="22"/>
              </w:rPr>
            </w:pPr>
            <w:r w:rsidRPr="004F1F18">
              <w:rPr>
                <w:rFonts w:cs="Times New Roman"/>
                <w:color w:val="000000"/>
                <w:sz w:val="22"/>
              </w:rPr>
              <w:t>2163360.47</w:t>
            </w:r>
          </w:p>
        </w:tc>
      </w:tr>
      <w:tr w:rsidR="008503AB" w:rsidRPr="004F1F18" w14:paraId="310E663D" w14:textId="77777777" w:rsidTr="00594F67">
        <w:trPr>
          <w:trHeight w:hRule="exact" w:val="284"/>
          <w:jc w:val="center"/>
        </w:trPr>
        <w:tc>
          <w:tcPr>
            <w:tcW w:w="960" w:type="dxa"/>
            <w:shd w:val="clear" w:color="auto" w:fill="auto"/>
            <w:noWrap/>
            <w:vAlign w:val="center"/>
            <w:hideMark/>
          </w:tcPr>
          <w:p w14:paraId="48279988" w14:textId="77777777" w:rsidR="008503AB" w:rsidRPr="004F1F18" w:rsidRDefault="008503AB" w:rsidP="00594F67">
            <w:pPr>
              <w:jc w:val="center"/>
              <w:rPr>
                <w:rFonts w:cs="Times New Roman"/>
                <w:color w:val="000000"/>
                <w:sz w:val="22"/>
              </w:rPr>
            </w:pPr>
            <w:r w:rsidRPr="004F1F18">
              <w:rPr>
                <w:rFonts w:cs="Times New Roman"/>
                <w:color w:val="000000"/>
                <w:sz w:val="22"/>
              </w:rPr>
              <w:t>2</w:t>
            </w:r>
          </w:p>
        </w:tc>
        <w:tc>
          <w:tcPr>
            <w:tcW w:w="1308" w:type="dxa"/>
            <w:shd w:val="clear" w:color="auto" w:fill="auto"/>
            <w:noWrap/>
            <w:vAlign w:val="center"/>
            <w:hideMark/>
          </w:tcPr>
          <w:p w14:paraId="3239DEB5" w14:textId="77777777" w:rsidR="008503AB" w:rsidRPr="004F1F18" w:rsidRDefault="008503AB" w:rsidP="00594F67">
            <w:pPr>
              <w:jc w:val="center"/>
              <w:rPr>
                <w:rFonts w:cs="Times New Roman"/>
                <w:color w:val="000000"/>
                <w:sz w:val="22"/>
              </w:rPr>
            </w:pPr>
            <w:r w:rsidRPr="004F1F18">
              <w:rPr>
                <w:rFonts w:cs="Times New Roman"/>
                <w:color w:val="000000"/>
                <w:sz w:val="22"/>
              </w:rPr>
              <w:t>388647.71</w:t>
            </w:r>
          </w:p>
        </w:tc>
        <w:tc>
          <w:tcPr>
            <w:tcW w:w="1532" w:type="dxa"/>
            <w:shd w:val="clear" w:color="auto" w:fill="auto"/>
            <w:noWrap/>
            <w:vAlign w:val="center"/>
            <w:hideMark/>
          </w:tcPr>
          <w:p w14:paraId="71219999" w14:textId="77777777" w:rsidR="008503AB" w:rsidRPr="004F1F18" w:rsidRDefault="008503AB" w:rsidP="00594F67">
            <w:pPr>
              <w:jc w:val="center"/>
              <w:rPr>
                <w:rFonts w:cs="Times New Roman"/>
                <w:color w:val="000000"/>
                <w:sz w:val="22"/>
              </w:rPr>
            </w:pPr>
            <w:r w:rsidRPr="004F1F18">
              <w:rPr>
                <w:rFonts w:cs="Times New Roman"/>
                <w:color w:val="000000"/>
                <w:sz w:val="22"/>
              </w:rPr>
              <w:t>2163518.85</w:t>
            </w:r>
          </w:p>
        </w:tc>
      </w:tr>
      <w:tr w:rsidR="008503AB" w:rsidRPr="004F1F18" w14:paraId="42A40CB0" w14:textId="77777777" w:rsidTr="00594F67">
        <w:trPr>
          <w:trHeight w:hRule="exact" w:val="284"/>
          <w:jc w:val="center"/>
        </w:trPr>
        <w:tc>
          <w:tcPr>
            <w:tcW w:w="960" w:type="dxa"/>
            <w:shd w:val="clear" w:color="auto" w:fill="auto"/>
            <w:noWrap/>
            <w:vAlign w:val="center"/>
            <w:hideMark/>
          </w:tcPr>
          <w:p w14:paraId="1074FC1E" w14:textId="77777777" w:rsidR="008503AB" w:rsidRPr="004F1F18" w:rsidRDefault="008503AB" w:rsidP="00594F67">
            <w:pPr>
              <w:jc w:val="center"/>
              <w:rPr>
                <w:rFonts w:cs="Times New Roman"/>
                <w:color w:val="000000"/>
                <w:sz w:val="22"/>
              </w:rPr>
            </w:pPr>
            <w:r w:rsidRPr="004F1F18">
              <w:rPr>
                <w:rFonts w:cs="Times New Roman"/>
                <w:color w:val="000000"/>
                <w:sz w:val="22"/>
              </w:rPr>
              <w:t>3</w:t>
            </w:r>
          </w:p>
        </w:tc>
        <w:tc>
          <w:tcPr>
            <w:tcW w:w="1308" w:type="dxa"/>
            <w:shd w:val="clear" w:color="auto" w:fill="auto"/>
            <w:noWrap/>
            <w:vAlign w:val="center"/>
            <w:hideMark/>
          </w:tcPr>
          <w:p w14:paraId="72F8C916" w14:textId="77777777" w:rsidR="008503AB" w:rsidRPr="004F1F18" w:rsidRDefault="008503AB" w:rsidP="00594F67">
            <w:pPr>
              <w:jc w:val="center"/>
              <w:rPr>
                <w:rFonts w:cs="Times New Roman"/>
                <w:color w:val="000000"/>
                <w:sz w:val="22"/>
              </w:rPr>
            </w:pPr>
            <w:r w:rsidRPr="004F1F18">
              <w:rPr>
                <w:rFonts w:cs="Times New Roman"/>
                <w:color w:val="000000"/>
                <w:sz w:val="22"/>
              </w:rPr>
              <w:t>388622.98</w:t>
            </w:r>
          </w:p>
        </w:tc>
        <w:tc>
          <w:tcPr>
            <w:tcW w:w="1532" w:type="dxa"/>
            <w:shd w:val="clear" w:color="auto" w:fill="auto"/>
            <w:noWrap/>
            <w:vAlign w:val="center"/>
            <w:hideMark/>
          </w:tcPr>
          <w:p w14:paraId="4D47480E" w14:textId="77777777" w:rsidR="008503AB" w:rsidRPr="004F1F18" w:rsidRDefault="008503AB" w:rsidP="00594F67">
            <w:pPr>
              <w:jc w:val="center"/>
              <w:rPr>
                <w:rFonts w:cs="Times New Roman"/>
                <w:color w:val="000000"/>
                <w:sz w:val="22"/>
              </w:rPr>
            </w:pPr>
            <w:r w:rsidRPr="004F1F18">
              <w:rPr>
                <w:rFonts w:cs="Times New Roman"/>
                <w:color w:val="000000"/>
                <w:sz w:val="22"/>
              </w:rPr>
              <w:t>2163563.43</w:t>
            </w:r>
          </w:p>
        </w:tc>
      </w:tr>
      <w:tr w:rsidR="008503AB" w:rsidRPr="004F1F18" w14:paraId="2FE3CD14" w14:textId="77777777" w:rsidTr="00594F67">
        <w:trPr>
          <w:trHeight w:hRule="exact" w:val="284"/>
          <w:jc w:val="center"/>
        </w:trPr>
        <w:tc>
          <w:tcPr>
            <w:tcW w:w="960" w:type="dxa"/>
            <w:shd w:val="clear" w:color="auto" w:fill="auto"/>
            <w:noWrap/>
            <w:vAlign w:val="center"/>
            <w:hideMark/>
          </w:tcPr>
          <w:p w14:paraId="2A87A058" w14:textId="77777777" w:rsidR="008503AB" w:rsidRPr="004F1F18" w:rsidRDefault="008503AB" w:rsidP="00594F67">
            <w:pPr>
              <w:jc w:val="center"/>
              <w:rPr>
                <w:rFonts w:cs="Times New Roman"/>
                <w:color w:val="000000"/>
                <w:sz w:val="22"/>
              </w:rPr>
            </w:pPr>
            <w:r w:rsidRPr="004F1F18">
              <w:rPr>
                <w:rFonts w:cs="Times New Roman"/>
                <w:color w:val="000000"/>
                <w:sz w:val="22"/>
              </w:rPr>
              <w:t>4</w:t>
            </w:r>
          </w:p>
        </w:tc>
        <w:tc>
          <w:tcPr>
            <w:tcW w:w="1308" w:type="dxa"/>
            <w:shd w:val="clear" w:color="auto" w:fill="auto"/>
            <w:noWrap/>
            <w:vAlign w:val="center"/>
            <w:hideMark/>
          </w:tcPr>
          <w:p w14:paraId="301F12BB" w14:textId="77777777" w:rsidR="008503AB" w:rsidRPr="004F1F18" w:rsidRDefault="008503AB" w:rsidP="00594F67">
            <w:pPr>
              <w:jc w:val="center"/>
              <w:rPr>
                <w:rFonts w:cs="Times New Roman"/>
                <w:color w:val="000000"/>
                <w:sz w:val="22"/>
              </w:rPr>
            </w:pPr>
            <w:r w:rsidRPr="004F1F18">
              <w:rPr>
                <w:rFonts w:cs="Times New Roman"/>
                <w:color w:val="000000"/>
                <w:sz w:val="22"/>
              </w:rPr>
              <w:t>388201.52</w:t>
            </w:r>
          </w:p>
        </w:tc>
        <w:tc>
          <w:tcPr>
            <w:tcW w:w="1532" w:type="dxa"/>
            <w:shd w:val="clear" w:color="auto" w:fill="auto"/>
            <w:noWrap/>
            <w:vAlign w:val="center"/>
            <w:hideMark/>
          </w:tcPr>
          <w:p w14:paraId="331E63B4" w14:textId="77777777" w:rsidR="008503AB" w:rsidRPr="004F1F18" w:rsidRDefault="008503AB" w:rsidP="00594F67">
            <w:pPr>
              <w:jc w:val="center"/>
              <w:rPr>
                <w:rFonts w:cs="Times New Roman"/>
                <w:color w:val="000000"/>
                <w:sz w:val="22"/>
              </w:rPr>
            </w:pPr>
            <w:r w:rsidRPr="004F1F18">
              <w:rPr>
                <w:rFonts w:cs="Times New Roman"/>
                <w:color w:val="000000"/>
                <w:sz w:val="22"/>
              </w:rPr>
              <w:t>2163576.03</w:t>
            </w:r>
          </w:p>
        </w:tc>
      </w:tr>
      <w:tr w:rsidR="008503AB" w:rsidRPr="004F1F18" w14:paraId="486A1DE3" w14:textId="77777777" w:rsidTr="00594F67">
        <w:trPr>
          <w:trHeight w:hRule="exact" w:val="284"/>
          <w:jc w:val="center"/>
        </w:trPr>
        <w:tc>
          <w:tcPr>
            <w:tcW w:w="960" w:type="dxa"/>
            <w:shd w:val="clear" w:color="auto" w:fill="auto"/>
            <w:noWrap/>
            <w:vAlign w:val="center"/>
            <w:hideMark/>
          </w:tcPr>
          <w:p w14:paraId="513F4631" w14:textId="77777777" w:rsidR="008503AB" w:rsidRPr="004F1F18" w:rsidRDefault="008503AB" w:rsidP="00594F67">
            <w:pPr>
              <w:jc w:val="center"/>
              <w:rPr>
                <w:rFonts w:cs="Times New Roman"/>
                <w:color w:val="000000"/>
                <w:sz w:val="22"/>
              </w:rPr>
            </w:pPr>
            <w:r w:rsidRPr="004F1F18">
              <w:rPr>
                <w:rFonts w:cs="Times New Roman"/>
                <w:color w:val="000000"/>
                <w:sz w:val="22"/>
              </w:rPr>
              <w:t>5</w:t>
            </w:r>
          </w:p>
        </w:tc>
        <w:tc>
          <w:tcPr>
            <w:tcW w:w="1308" w:type="dxa"/>
            <w:shd w:val="clear" w:color="auto" w:fill="auto"/>
            <w:noWrap/>
            <w:vAlign w:val="center"/>
            <w:hideMark/>
          </w:tcPr>
          <w:p w14:paraId="03749C0C" w14:textId="77777777" w:rsidR="008503AB" w:rsidRPr="004F1F18" w:rsidRDefault="008503AB" w:rsidP="00594F67">
            <w:pPr>
              <w:jc w:val="center"/>
              <w:rPr>
                <w:rFonts w:cs="Times New Roman"/>
                <w:color w:val="000000"/>
                <w:sz w:val="22"/>
              </w:rPr>
            </w:pPr>
            <w:r w:rsidRPr="004F1F18">
              <w:rPr>
                <w:rFonts w:cs="Times New Roman"/>
                <w:color w:val="000000"/>
                <w:sz w:val="22"/>
              </w:rPr>
              <w:t>388173.67</w:t>
            </w:r>
          </w:p>
        </w:tc>
        <w:tc>
          <w:tcPr>
            <w:tcW w:w="1532" w:type="dxa"/>
            <w:shd w:val="clear" w:color="auto" w:fill="auto"/>
            <w:noWrap/>
            <w:vAlign w:val="center"/>
            <w:hideMark/>
          </w:tcPr>
          <w:p w14:paraId="2B932E76" w14:textId="77777777" w:rsidR="008503AB" w:rsidRPr="004F1F18" w:rsidRDefault="008503AB" w:rsidP="00594F67">
            <w:pPr>
              <w:jc w:val="center"/>
              <w:rPr>
                <w:rFonts w:cs="Times New Roman"/>
                <w:color w:val="000000"/>
                <w:sz w:val="22"/>
              </w:rPr>
            </w:pPr>
            <w:r w:rsidRPr="004F1F18">
              <w:rPr>
                <w:rFonts w:cs="Times New Roman"/>
                <w:color w:val="000000"/>
                <w:sz w:val="22"/>
              </w:rPr>
              <w:t>2163396.43</w:t>
            </w:r>
          </w:p>
        </w:tc>
      </w:tr>
      <w:tr w:rsidR="008503AB" w:rsidRPr="004F1F18" w14:paraId="503BD7D9" w14:textId="77777777" w:rsidTr="00594F67">
        <w:trPr>
          <w:trHeight w:hRule="exact" w:val="284"/>
          <w:jc w:val="center"/>
        </w:trPr>
        <w:tc>
          <w:tcPr>
            <w:tcW w:w="960" w:type="dxa"/>
            <w:shd w:val="clear" w:color="auto" w:fill="auto"/>
            <w:noWrap/>
            <w:vAlign w:val="center"/>
            <w:hideMark/>
          </w:tcPr>
          <w:p w14:paraId="2A097012" w14:textId="77777777" w:rsidR="008503AB" w:rsidRPr="004F1F18" w:rsidRDefault="008503AB" w:rsidP="00594F67">
            <w:pPr>
              <w:suppressAutoHyphens w:val="0"/>
              <w:spacing w:line="240" w:lineRule="auto"/>
              <w:jc w:val="center"/>
              <w:rPr>
                <w:rFonts w:eastAsia="Times New Roman" w:cs="Times New Roman"/>
                <w:color w:val="000000"/>
                <w:sz w:val="22"/>
                <w:lang w:eastAsia="ru-RU"/>
              </w:rPr>
            </w:pPr>
            <w:r w:rsidRPr="004F1F18">
              <w:rPr>
                <w:rFonts w:cs="Times New Roman"/>
                <w:color w:val="000000"/>
                <w:sz w:val="22"/>
              </w:rPr>
              <w:t>1</w:t>
            </w:r>
          </w:p>
        </w:tc>
        <w:tc>
          <w:tcPr>
            <w:tcW w:w="1308" w:type="dxa"/>
            <w:shd w:val="clear" w:color="auto" w:fill="auto"/>
            <w:noWrap/>
            <w:vAlign w:val="center"/>
            <w:hideMark/>
          </w:tcPr>
          <w:p w14:paraId="471D3DE0" w14:textId="77777777" w:rsidR="008503AB" w:rsidRPr="004F1F18" w:rsidRDefault="008503AB" w:rsidP="00594F67">
            <w:pPr>
              <w:jc w:val="center"/>
              <w:rPr>
                <w:rFonts w:cs="Times New Roman"/>
                <w:color w:val="000000"/>
                <w:sz w:val="22"/>
              </w:rPr>
            </w:pPr>
            <w:r w:rsidRPr="004F1F18">
              <w:rPr>
                <w:rFonts w:cs="Times New Roman"/>
                <w:color w:val="000000"/>
                <w:sz w:val="22"/>
              </w:rPr>
              <w:t>388694.76</w:t>
            </w:r>
          </w:p>
        </w:tc>
        <w:tc>
          <w:tcPr>
            <w:tcW w:w="1532" w:type="dxa"/>
            <w:shd w:val="clear" w:color="auto" w:fill="auto"/>
            <w:noWrap/>
            <w:vAlign w:val="center"/>
            <w:hideMark/>
          </w:tcPr>
          <w:p w14:paraId="47DBA453" w14:textId="77777777" w:rsidR="008503AB" w:rsidRPr="004F1F18" w:rsidRDefault="008503AB" w:rsidP="00594F67">
            <w:pPr>
              <w:jc w:val="center"/>
              <w:rPr>
                <w:rFonts w:cs="Times New Roman"/>
                <w:color w:val="000000"/>
                <w:sz w:val="22"/>
              </w:rPr>
            </w:pPr>
            <w:r w:rsidRPr="004F1F18">
              <w:rPr>
                <w:rFonts w:cs="Times New Roman"/>
                <w:color w:val="000000"/>
                <w:sz w:val="22"/>
              </w:rPr>
              <w:t>2163360.47</w:t>
            </w:r>
          </w:p>
        </w:tc>
      </w:tr>
    </w:tbl>
    <w:p w14:paraId="22D4758D" w14:textId="77777777" w:rsidR="008503AB" w:rsidRDefault="008503AB" w:rsidP="008503AB">
      <w:pPr>
        <w:rPr>
          <w:i/>
        </w:rPr>
      </w:pPr>
    </w:p>
    <w:p w14:paraId="4BAE7445" w14:textId="3E4A6661" w:rsidR="008503AB" w:rsidRDefault="008503AB" w:rsidP="008503AB">
      <w:pPr>
        <w:rPr>
          <w:i/>
        </w:rPr>
      </w:pPr>
      <w:r w:rsidRPr="0018646F">
        <w:rPr>
          <w:i/>
        </w:rPr>
        <w:t xml:space="preserve">Рисунок </w:t>
      </w:r>
      <w:r w:rsidR="006854A5">
        <w:rPr>
          <w:i/>
        </w:rPr>
        <w:t>2</w:t>
      </w:r>
      <w:r w:rsidRPr="0018646F">
        <w:rPr>
          <w:i/>
        </w:rPr>
        <w:t>.</w:t>
      </w:r>
      <w:r>
        <w:rPr>
          <w:i/>
        </w:rPr>
        <w:t>2</w:t>
      </w:r>
      <w:r w:rsidRPr="0018646F">
        <w:rPr>
          <w:i/>
        </w:rPr>
        <w:t xml:space="preserve"> – Схема границ территории, в отношении которой утвержден проект межевания</w:t>
      </w:r>
    </w:p>
    <w:p w14:paraId="6966DD4C" w14:textId="77777777" w:rsidR="006854A5" w:rsidRDefault="006854A5" w:rsidP="008503AB">
      <w:pPr>
        <w:rPr>
          <w:i/>
        </w:rPr>
      </w:pPr>
    </w:p>
    <w:p w14:paraId="7EAF50EE" w14:textId="0BD86607" w:rsidR="008503AB" w:rsidRDefault="008503AB" w:rsidP="008503AB">
      <w:pPr>
        <w:jc w:val="center"/>
        <w:rPr>
          <w:i/>
        </w:rPr>
      </w:pPr>
      <w:bookmarkStart w:id="3" w:name="_Hlk156252665"/>
      <w:bookmarkEnd w:id="2"/>
      <w:r>
        <w:rPr>
          <w:i/>
          <w:noProof/>
        </w:rPr>
        <w:drawing>
          <wp:inline distT="0" distB="0" distL="0" distR="0" wp14:anchorId="7E8FCF09" wp14:editId="395B309A">
            <wp:extent cx="2151786" cy="5252483"/>
            <wp:effectExtent l="0" t="0" r="127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1080" cy="5275169"/>
                    </a:xfrm>
                    <a:prstGeom prst="rect">
                      <a:avLst/>
                    </a:prstGeom>
                    <a:noFill/>
                    <a:ln>
                      <a:noFill/>
                    </a:ln>
                  </pic:spPr>
                </pic:pic>
              </a:graphicData>
            </a:graphic>
          </wp:inline>
        </w:drawing>
      </w:r>
      <w:bookmarkEnd w:id="3"/>
    </w:p>
    <w:sectPr w:rsidR="008503AB" w:rsidSect="00186DCF">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36ED0" w14:textId="77777777" w:rsidR="001365FB" w:rsidRDefault="001365FB">
      <w:pPr>
        <w:spacing w:line="240" w:lineRule="auto"/>
      </w:pPr>
      <w:r>
        <w:separator/>
      </w:r>
    </w:p>
  </w:endnote>
  <w:endnote w:type="continuationSeparator" w:id="0">
    <w:p w14:paraId="6533A5E3" w14:textId="77777777" w:rsidR="001365FB" w:rsidRDefault="001365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HiddenHorzOCR">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lgerian">
    <w:charset w:val="00"/>
    <w:family w:val="decorativ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ГОСТ тип А">
    <w:altName w:val="Arial"/>
    <w:charset w:val="CC"/>
    <w:family w:val="swiss"/>
    <w:pitch w:val="variable"/>
    <w:sig w:usb0="00000001"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Liberation Serif">
    <w:altName w:val="Cambria"/>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auto"/>
    <w:pitch w:val="default"/>
  </w:font>
  <w:font w:name="ISOCPEUR">
    <w:panose1 w:val="020B0604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16CDF" w14:textId="77777777" w:rsidR="00594F67" w:rsidRDefault="00594F6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CC5F6" w14:textId="77777777" w:rsidR="001365FB" w:rsidRDefault="001365FB">
      <w:pPr>
        <w:spacing w:line="240" w:lineRule="auto"/>
      </w:pPr>
      <w:r>
        <w:separator/>
      </w:r>
    </w:p>
  </w:footnote>
  <w:footnote w:type="continuationSeparator" w:id="0">
    <w:p w14:paraId="1D72D0E5" w14:textId="77777777" w:rsidR="001365FB" w:rsidRDefault="001365F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lvlText w:val="%1"/>
      <w:lvlJc w:val="left"/>
      <w:pPr>
        <w:tabs>
          <w:tab w:val="num" w:pos="710"/>
        </w:tabs>
        <w:ind w:left="710" w:hanging="360"/>
      </w:pPr>
      <w:rPr>
        <w:b/>
      </w:rPr>
    </w:lvl>
    <w:lvl w:ilvl="1">
      <w:start w:val="1"/>
      <w:numFmt w:val="decimal"/>
      <w:pStyle w:val="S2"/>
      <w:lvlText w:val="%1.%2"/>
      <w:lvlJc w:val="left"/>
      <w:pPr>
        <w:tabs>
          <w:tab w:val="num" w:pos="1070"/>
        </w:tabs>
        <w:ind w:left="1070" w:hanging="360"/>
      </w:pPr>
      <w:rPr>
        <w:b/>
      </w:rPr>
    </w:lvl>
    <w:lvl w:ilvl="2">
      <w:start w:val="1"/>
      <w:numFmt w:val="decimal"/>
      <w:pStyle w:val="S3"/>
      <w:lvlText w:val="%1.%2.%3"/>
      <w:lvlJc w:val="left"/>
      <w:pPr>
        <w:tabs>
          <w:tab w:val="num" w:pos="2330"/>
        </w:tabs>
        <w:ind w:left="2330" w:hanging="720"/>
      </w:pPr>
    </w:lvl>
    <w:lvl w:ilvl="3">
      <w:start w:val="1"/>
      <w:numFmt w:val="decimal"/>
      <w:pStyle w:val="S4"/>
      <w:lvlText w:val="%1.%2.%3.%4"/>
      <w:lvlJc w:val="left"/>
      <w:pPr>
        <w:tabs>
          <w:tab w:val="num" w:pos="2150"/>
        </w:tabs>
        <w:ind w:left="2150" w:hanging="720"/>
      </w:pPr>
    </w:lvl>
    <w:lvl w:ilvl="4">
      <w:start w:val="1"/>
      <w:numFmt w:val="decimal"/>
      <w:lvlText w:val="%1.%2.%3.%4.%5"/>
      <w:lvlJc w:val="left"/>
      <w:pPr>
        <w:tabs>
          <w:tab w:val="num" w:pos="2870"/>
        </w:tabs>
        <w:ind w:left="2870" w:hanging="1080"/>
      </w:pPr>
    </w:lvl>
    <w:lvl w:ilvl="5">
      <w:start w:val="1"/>
      <w:numFmt w:val="decimal"/>
      <w:lvlText w:val="%1.%2.%3.%4.%5.%6"/>
      <w:lvlJc w:val="left"/>
      <w:pPr>
        <w:tabs>
          <w:tab w:val="num" w:pos="3230"/>
        </w:tabs>
        <w:ind w:left="3230" w:hanging="1080"/>
      </w:pPr>
    </w:lvl>
    <w:lvl w:ilvl="6">
      <w:start w:val="1"/>
      <w:numFmt w:val="decimal"/>
      <w:lvlText w:val="%1.%2.%3.%4.%5.%6.%7"/>
      <w:lvlJc w:val="left"/>
      <w:pPr>
        <w:tabs>
          <w:tab w:val="num" w:pos="3950"/>
        </w:tabs>
        <w:ind w:left="3950" w:hanging="1440"/>
      </w:pPr>
    </w:lvl>
    <w:lvl w:ilvl="7">
      <w:start w:val="1"/>
      <w:numFmt w:val="decimal"/>
      <w:lvlText w:val="%1.%2.%3.%4.%5.%6.%7.%8"/>
      <w:lvlJc w:val="left"/>
      <w:pPr>
        <w:tabs>
          <w:tab w:val="num" w:pos="4310"/>
        </w:tabs>
        <w:ind w:left="4310" w:hanging="1440"/>
      </w:pPr>
    </w:lvl>
    <w:lvl w:ilvl="8">
      <w:start w:val="1"/>
      <w:numFmt w:val="decimal"/>
      <w:lvlText w:val="%1.%2.%3.%4.%5.%6.%7.%8.%9"/>
      <w:lvlJc w:val="left"/>
      <w:pPr>
        <w:tabs>
          <w:tab w:val="num" w:pos="5030"/>
        </w:tabs>
        <w:ind w:left="5030" w:hanging="1800"/>
      </w:pPr>
    </w:lvl>
  </w:abstractNum>
  <w:abstractNum w:abstractNumId="1" w15:restartNumberingAfterBreak="0">
    <w:nsid w:val="00000002"/>
    <w:multiLevelType w:val="multilevel"/>
    <w:tmpl w:val="00000002"/>
    <w:name w:val="WW8Num2"/>
    <w:lvl w:ilvl="0">
      <w:start w:val="1"/>
      <w:numFmt w:val="decimal"/>
      <w:pStyle w:val="S1"/>
      <w:lvlText w:val="%1"/>
      <w:lvlJc w:val="left"/>
      <w:pPr>
        <w:tabs>
          <w:tab w:val="num" w:pos="360"/>
        </w:tabs>
        <w:ind w:left="360" w:hanging="360"/>
      </w:pPr>
      <w:rPr>
        <w:rFonts w:ascii="Symbol" w:hAnsi="Symbol"/>
      </w:rPr>
    </w:lvl>
    <w:lvl w:ilvl="1">
      <w:start w:val="1"/>
      <w:numFmt w:val="decimal"/>
      <w:lvlText w:val="%1.%2"/>
      <w:lvlJc w:val="left"/>
      <w:pPr>
        <w:tabs>
          <w:tab w:val="num" w:pos="720"/>
        </w:tabs>
        <w:ind w:left="720" w:hanging="360"/>
      </w:pPr>
      <w:rPr>
        <w:rFonts w:ascii="Symbol" w:hAnsi="Symbol"/>
      </w:rPr>
    </w:lvl>
    <w:lvl w:ilvl="2">
      <w:start w:val="1"/>
      <w:numFmt w:val="decimal"/>
      <w:lvlText w:val="%1.%2.%3"/>
      <w:lvlJc w:val="left"/>
      <w:pPr>
        <w:tabs>
          <w:tab w:val="num" w:pos="1980"/>
        </w:tabs>
        <w:ind w:left="198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3"/>
    <w:multiLevelType w:val="singleLevel"/>
    <w:tmpl w:val="00000003"/>
    <w:name w:val="WW8Num3"/>
    <w:lvl w:ilvl="0">
      <w:start w:val="1"/>
      <w:numFmt w:val="bullet"/>
      <w:pStyle w:val="1"/>
      <w:lvlText w:val=""/>
      <w:lvlJc w:val="left"/>
      <w:pPr>
        <w:tabs>
          <w:tab w:val="num" w:pos="2149"/>
        </w:tabs>
        <w:ind w:left="2149" w:hanging="360"/>
      </w:pPr>
      <w:rPr>
        <w:rFonts w:ascii="Symbol" w:hAnsi="Symbol"/>
      </w:rPr>
    </w:lvl>
  </w:abstractNum>
  <w:abstractNum w:abstractNumId="3" w15:restartNumberingAfterBreak="0">
    <w:nsid w:val="00000005"/>
    <w:multiLevelType w:val="singleLevel"/>
    <w:tmpl w:val="00000005"/>
    <w:name w:val="WW8Num11"/>
    <w:lvl w:ilvl="0">
      <w:start w:val="1"/>
      <w:numFmt w:val="bullet"/>
      <w:lvlText w:val=""/>
      <w:lvlJc w:val="left"/>
      <w:pPr>
        <w:tabs>
          <w:tab w:val="num" w:pos="0"/>
        </w:tabs>
        <w:ind w:left="1429" w:hanging="360"/>
      </w:pPr>
      <w:rPr>
        <w:rFonts w:ascii="Symbol" w:hAnsi="Symbol"/>
      </w:rPr>
    </w:lvl>
  </w:abstractNum>
  <w:abstractNum w:abstractNumId="4" w15:restartNumberingAfterBreak="0">
    <w:nsid w:val="00000007"/>
    <w:multiLevelType w:val="singleLevel"/>
    <w:tmpl w:val="00000007"/>
    <w:name w:val="WW8Num14"/>
    <w:lvl w:ilvl="0">
      <w:start w:val="1"/>
      <w:numFmt w:val="bullet"/>
      <w:lvlText w:val=""/>
      <w:lvlJc w:val="left"/>
      <w:pPr>
        <w:tabs>
          <w:tab w:val="num" w:pos="0"/>
        </w:tabs>
        <w:ind w:left="1429" w:hanging="360"/>
      </w:pPr>
      <w:rPr>
        <w:rFonts w:ascii="Symbol" w:hAnsi="Symbol"/>
      </w:rPr>
    </w:lvl>
  </w:abstractNum>
  <w:abstractNum w:abstractNumId="5" w15:restartNumberingAfterBreak="0">
    <w:nsid w:val="0707390D"/>
    <w:multiLevelType w:val="hybridMultilevel"/>
    <w:tmpl w:val="4DCA98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A90C32"/>
    <w:multiLevelType w:val="hybridMultilevel"/>
    <w:tmpl w:val="176A8C2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147804E2"/>
    <w:multiLevelType w:val="hybridMultilevel"/>
    <w:tmpl w:val="D548B362"/>
    <w:lvl w:ilvl="0" w:tplc="21647736">
      <w:start w:val="1"/>
      <w:numFmt w:val="decimal"/>
      <w:lvlText w:val="%1."/>
      <w:lvlJc w:val="left"/>
      <w:pPr>
        <w:ind w:left="1534" w:hanging="825"/>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7F015D7"/>
    <w:multiLevelType w:val="hybridMultilevel"/>
    <w:tmpl w:val="3798384E"/>
    <w:lvl w:ilvl="0" w:tplc="4F168A96">
      <w:start w:val="1"/>
      <w:numFmt w:val="bullet"/>
      <w:lvlText w:val="-"/>
      <w:lvlJc w:val="left"/>
      <w:pPr>
        <w:tabs>
          <w:tab w:val="num" w:pos="1877"/>
        </w:tabs>
        <w:ind w:left="1877" w:hanging="360"/>
      </w:pPr>
      <w:rPr>
        <w:rFonts w:ascii="Times New Roman" w:hAnsi="Times New Roman" w:cs="Times New Roman"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1830316D"/>
    <w:multiLevelType w:val="multilevel"/>
    <w:tmpl w:val="BBC4F292"/>
    <w:lvl w:ilvl="0">
      <w:start w:val="5"/>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0" w15:restartNumberingAfterBreak="0">
    <w:nsid w:val="1C5B134B"/>
    <w:multiLevelType w:val="hybridMultilevel"/>
    <w:tmpl w:val="BF8E5272"/>
    <w:lvl w:ilvl="0" w:tplc="598228D4">
      <w:start w:val="1"/>
      <w:numFmt w:val="bullet"/>
      <w:lvlText w:val="-"/>
      <w:lvlJc w:val="left"/>
      <w:pPr>
        <w:ind w:left="1080" w:hanging="360"/>
      </w:pPr>
      <w:rPr>
        <w:rFonts w:ascii="Segoe UI" w:hAnsi="Segoe UI"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1D2254BA"/>
    <w:multiLevelType w:val="multilevel"/>
    <w:tmpl w:val="0F4ADFD2"/>
    <w:lvl w:ilvl="0">
      <w:start w:val="1"/>
      <w:numFmt w:val="decimal"/>
      <w:lvlText w:val="%1."/>
      <w:lvlJc w:val="left"/>
      <w:pPr>
        <w:ind w:left="1140" w:hanging="42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1E363EB5"/>
    <w:multiLevelType w:val="multilevel"/>
    <w:tmpl w:val="096E30E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E391948"/>
    <w:multiLevelType w:val="hybridMultilevel"/>
    <w:tmpl w:val="B00401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4F1BF1"/>
    <w:multiLevelType w:val="multilevel"/>
    <w:tmpl w:val="0F4ADFD2"/>
    <w:lvl w:ilvl="0">
      <w:start w:val="1"/>
      <w:numFmt w:val="decimal"/>
      <w:lvlText w:val="%1."/>
      <w:lvlJc w:val="left"/>
      <w:pPr>
        <w:ind w:left="1140" w:hanging="42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240F1484"/>
    <w:multiLevelType w:val="singleLevel"/>
    <w:tmpl w:val="0A302612"/>
    <w:lvl w:ilvl="0">
      <w:start w:val="1"/>
      <w:numFmt w:val="none"/>
      <w:lvlText w:val=""/>
      <w:legacy w:legacy="1" w:legacySpace="0" w:legacyIndent="283"/>
      <w:lvlJc w:val="left"/>
      <w:pPr>
        <w:ind w:left="1003" w:hanging="283"/>
      </w:pPr>
      <w:rPr>
        <w:rFonts w:ascii="Symbol" w:hAnsi="Symbol" w:hint="default"/>
        <w:b/>
        <w:i w:val="0"/>
        <w:sz w:val="28"/>
        <w:vertAlign w:val="baseline"/>
      </w:rPr>
    </w:lvl>
  </w:abstractNum>
  <w:abstractNum w:abstractNumId="16" w15:restartNumberingAfterBreak="0">
    <w:nsid w:val="269966C5"/>
    <w:multiLevelType w:val="multilevel"/>
    <w:tmpl w:val="096E30E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9CE07A0"/>
    <w:multiLevelType w:val="hybridMultilevel"/>
    <w:tmpl w:val="BFE89D06"/>
    <w:lvl w:ilvl="0" w:tplc="9D3460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E14704A"/>
    <w:multiLevelType w:val="hybridMultilevel"/>
    <w:tmpl w:val="7110050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EC02F01"/>
    <w:multiLevelType w:val="hybridMultilevel"/>
    <w:tmpl w:val="FB160714"/>
    <w:lvl w:ilvl="0" w:tplc="8B84DE20">
      <w:start w:val="1"/>
      <w:numFmt w:val="decimal"/>
      <w:lvlText w:val="%1)"/>
      <w:lvlJc w:val="left"/>
      <w:pPr>
        <w:ind w:left="383" w:hanging="360"/>
      </w:pPr>
      <w:rPr>
        <w:rFonts w:hint="default"/>
        <w:b w:val="0"/>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20" w15:restartNumberingAfterBreak="0">
    <w:nsid w:val="30E169E8"/>
    <w:multiLevelType w:val="hybridMultilevel"/>
    <w:tmpl w:val="51685B72"/>
    <w:lvl w:ilvl="0" w:tplc="96DAC2EC">
      <w:start w:val="1"/>
      <w:numFmt w:val="decimal"/>
      <w:lvlText w:val="%1)"/>
      <w:lvlJc w:val="left"/>
      <w:pPr>
        <w:ind w:left="383" w:hanging="360"/>
      </w:pPr>
      <w:rPr>
        <w:rFonts w:hint="default"/>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21" w15:restartNumberingAfterBreak="0">
    <w:nsid w:val="377541C4"/>
    <w:multiLevelType w:val="hybridMultilevel"/>
    <w:tmpl w:val="046E28E6"/>
    <w:lvl w:ilvl="0" w:tplc="68DA04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BB96E50"/>
    <w:multiLevelType w:val="multilevel"/>
    <w:tmpl w:val="1C68483A"/>
    <w:lvl w:ilvl="0">
      <w:start w:val="1"/>
      <w:numFmt w:val="decimal"/>
      <w:lvlText w:val="%1."/>
      <w:lvlJc w:val="left"/>
      <w:pPr>
        <w:ind w:left="720" w:hanging="360"/>
      </w:pPr>
      <w:rPr>
        <w:rFonts w:ascii="Times New Roman" w:eastAsia="HiddenHorzOCR" w:hAnsi="Times New Roman"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3" w15:restartNumberingAfterBreak="0">
    <w:nsid w:val="3C4C7285"/>
    <w:multiLevelType w:val="hybridMultilevel"/>
    <w:tmpl w:val="4F1E8BBA"/>
    <w:lvl w:ilvl="0" w:tplc="D99834F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3C664300"/>
    <w:multiLevelType w:val="multilevel"/>
    <w:tmpl w:val="964EAF12"/>
    <w:lvl w:ilvl="0">
      <w:start w:val="1"/>
      <w:numFmt w:val="decimal"/>
      <w:lvlText w:val="%1."/>
      <w:lvlJc w:val="left"/>
      <w:pPr>
        <w:ind w:left="1353" w:hanging="360"/>
      </w:pPr>
      <w:rPr>
        <w:rFonts w:hint="default"/>
      </w:rPr>
    </w:lvl>
    <w:lvl w:ilvl="1">
      <w:start w:val="3"/>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25" w15:restartNumberingAfterBreak="0">
    <w:nsid w:val="4225481D"/>
    <w:multiLevelType w:val="hybridMultilevel"/>
    <w:tmpl w:val="7794F24E"/>
    <w:lvl w:ilvl="0" w:tplc="C9D6CA2C">
      <w:start w:val="1"/>
      <w:numFmt w:val="decimal"/>
      <w:lvlText w:val="%1."/>
      <w:lvlJc w:val="left"/>
      <w:pPr>
        <w:ind w:left="1074" w:hanging="360"/>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26" w15:restartNumberingAfterBreak="0">
    <w:nsid w:val="47623E78"/>
    <w:multiLevelType w:val="hybridMultilevel"/>
    <w:tmpl w:val="55262636"/>
    <w:lvl w:ilvl="0" w:tplc="6B08817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48AD4D5E"/>
    <w:multiLevelType w:val="multilevel"/>
    <w:tmpl w:val="BB984338"/>
    <w:lvl w:ilvl="0">
      <w:start w:val="4"/>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8" w15:restartNumberingAfterBreak="0">
    <w:nsid w:val="48F931E8"/>
    <w:multiLevelType w:val="hybridMultilevel"/>
    <w:tmpl w:val="ACE8E190"/>
    <w:lvl w:ilvl="0" w:tplc="0419000F">
      <w:start w:val="1"/>
      <w:numFmt w:val="decimal"/>
      <w:lvlText w:val="%1."/>
      <w:lvlJc w:val="left"/>
      <w:pPr>
        <w:ind w:left="1200" w:hanging="360"/>
      </w:p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29" w15:restartNumberingAfterBreak="0">
    <w:nsid w:val="49411321"/>
    <w:multiLevelType w:val="hybridMultilevel"/>
    <w:tmpl w:val="793EAE62"/>
    <w:lvl w:ilvl="0" w:tplc="78329E1E">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30" w15:restartNumberingAfterBreak="0">
    <w:nsid w:val="4D7E111E"/>
    <w:multiLevelType w:val="hybridMultilevel"/>
    <w:tmpl w:val="D27A2B90"/>
    <w:lvl w:ilvl="0" w:tplc="FCEEBB2A">
      <w:start w:val="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0004E0D"/>
    <w:multiLevelType w:val="hybridMultilevel"/>
    <w:tmpl w:val="6B90E1E4"/>
    <w:lvl w:ilvl="0" w:tplc="0CA8F1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044008F"/>
    <w:multiLevelType w:val="multilevel"/>
    <w:tmpl w:val="36D4CF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3905BB7"/>
    <w:multiLevelType w:val="hybridMultilevel"/>
    <w:tmpl w:val="688C5B0E"/>
    <w:lvl w:ilvl="0" w:tplc="D9787802">
      <w:start w:val="1"/>
      <w:numFmt w:val="decimal"/>
      <w:lvlText w:val="%1."/>
      <w:lvlJc w:val="left"/>
      <w:pPr>
        <w:ind w:left="282" w:hanging="360"/>
      </w:pPr>
      <w:rPr>
        <w:rFonts w:hint="default"/>
      </w:rPr>
    </w:lvl>
    <w:lvl w:ilvl="1" w:tplc="04190019" w:tentative="1">
      <w:start w:val="1"/>
      <w:numFmt w:val="lowerLetter"/>
      <w:lvlText w:val="%2."/>
      <w:lvlJc w:val="left"/>
      <w:pPr>
        <w:ind w:left="1002" w:hanging="360"/>
      </w:pPr>
    </w:lvl>
    <w:lvl w:ilvl="2" w:tplc="0419001B" w:tentative="1">
      <w:start w:val="1"/>
      <w:numFmt w:val="lowerRoman"/>
      <w:lvlText w:val="%3."/>
      <w:lvlJc w:val="right"/>
      <w:pPr>
        <w:ind w:left="1722" w:hanging="180"/>
      </w:pPr>
    </w:lvl>
    <w:lvl w:ilvl="3" w:tplc="0419000F" w:tentative="1">
      <w:start w:val="1"/>
      <w:numFmt w:val="decimal"/>
      <w:lvlText w:val="%4."/>
      <w:lvlJc w:val="left"/>
      <w:pPr>
        <w:ind w:left="2442" w:hanging="360"/>
      </w:pPr>
    </w:lvl>
    <w:lvl w:ilvl="4" w:tplc="04190019" w:tentative="1">
      <w:start w:val="1"/>
      <w:numFmt w:val="lowerLetter"/>
      <w:lvlText w:val="%5."/>
      <w:lvlJc w:val="left"/>
      <w:pPr>
        <w:ind w:left="3162" w:hanging="360"/>
      </w:pPr>
    </w:lvl>
    <w:lvl w:ilvl="5" w:tplc="0419001B" w:tentative="1">
      <w:start w:val="1"/>
      <w:numFmt w:val="lowerRoman"/>
      <w:lvlText w:val="%6."/>
      <w:lvlJc w:val="right"/>
      <w:pPr>
        <w:ind w:left="3882" w:hanging="180"/>
      </w:pPr>
    </w:lvl>
    <w:lvl w:ilvl="6" w:tplc="0419000F" w:tentative="1">
      <w:start w:val="1"/>
      <w:numFmt w:val="decimal"/>
      <w:lvlText w:val="%7."/>
      <w:lvlJc w:val="left"/>
      <w:pPr>
        <w:ind w:left="4602" w:hanging="360"/>
      </w:pPr>
    </w:lvl>
    <w:lvl w:ilvl="7" w:tplc="04190019" w:tentative="1">
      <w:start w:val="1"/>
      <w:numFmt w:val="lowerLetter"/>
      <w:lvlText w:val="%8."/>
      <w:lvlJc w:val="left"/>
      <w:pPr>
        <w:ind w:left="5322" w:hanging="360"/>
      </w:pPr>
    </w:lvl>
    <w:lvl w:ilvl="8" w:tplc="0419001B" w:tentative="1">
      <w:start w:val="1"/>
      <w:numFmt w:val="lowerRoman"/>
      <w:lvlText w:val="%9."/>
      <w:lvlJc w:val="right"/>
      <w:pPr>
        <w:ind w:left="6042" w:hanging="180"/>
      </w:pPr>
    </w:lvl>
  </w:abstractNum>
  <w:abstractNum w:abstractNumId="34" w15:restartNumberingAfterBreak="0">
    <w:nsid w:val="643F1560"/>
    <w:multiLevelType w:val="hybridMultilevel"/>
    <w:tmpl w:val="D7A216A2"/>
    <w:lvl w:ilvl="0" w:tplc="365E1B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5EC6CE9"/>
    <w:multiLevelType w:val="hybridMultilevel"/>
    <w:tmpl w:val="E0C80E3E"/>
    <w:lvl w:ilvl="0" w:tplc="FA32D2BE">
      <w:start w:val="1"/>
      <w:numFmt w:val="bullet"/>
      <w:pStyle w:val="a"/>
      <w:lvlText w:val=""/>
      <w:lvlJc w:val="left"/>
      <w:pPr>
        <w:tabs>
          <w:tab w:val="num" w:pos="2149"/>
        </w:tabs>
        <w:ind w:left="2149" w:hanging="360"/>
      </w:pPr>
      <w:rPr>
        <w:rFonts w:ascii="Symbol" w:hAnsi="Symbol" w:hint="default"/>
      </w:rPr>
    </w:lvl>
    <w:lvl w:ilvl="1" w:tplc="5BA8B584">
      <w:start w:val="1"/>
      <w:numFmt w:val="bullet"/>
      <w:lvlText w:val="o"/>
      <w:lvlJc w:val="left"/>
      <w:pPr>
        <w:tabs>
          <w:tab w:val="num" w:pos="2160"/>
        </w:tabs>
        <w:ind w:left="2160" w:hanging="360"/>
      </w:pPr>
      <w:rPr>
        <w:rFonts w:ascii="Courier New" w:hAnsi="Courier New" w:cs="Courier New" w:hint="default"/>
      </w:rPr>
    </w:lvl>
    <w:lvl w:ilvl="2" w:tplc="39584384">
      <w:start w:val="1"/>
      <w:numFmt w:val="bullet"/>
      <w:lvlText w:val=""/>
      <w:lvlJc w:val="left"/>
      <w:pPr>
        <w:tabs>
          <w:tab w:val="num" w:pos="2880"/>
        </w:tabs>
        <w:ind w:left="2880" w:hanging="360"/>
      </w:pPr>
      <w:rPr>
        <w:rFonts w:ascii="Wingdings" w:hAnsi="Wingdings" w:hint="default"/>
      </w:rPr>
    </w:lvl>
    <w:lvl w:ilvl="3" w:tplc="B0FAF860">
      <w:start w:val="1"/>
      <w:numFmt w:val="bullet"/>
      <w:lvlText w:val=""/>
      <w:lvlJc w:val="left"/>
      <w:pPr>
        <w:tabs>
          <w:tab w:val="num" w:pos="3600"/>
        </w:tabs>
        <w:ind w:left="3600" w:hanging="360"/>
      </w:pPr>
      <w:rPr>
        <w:rFonts w:ascii="Symbol" w:hAnsi="Symbol" w:hint="default"/>
      </w:rPr>
    </w:lvl>
    <w:lvl w:ilvl="4" w:tplc="36D04A88">
      <w:start w:val="1"/>
      <w:numFmt w:val="bullet"/>
      <w:lvlText w:val="o"/>
      <w:lvlJc w:val="left"/>
      <w:pPr>
        <w:tabs>
          <w:tab w:val="num" w:pos="4320"/>
        </w:tabs>
        <w:ind w:left="4320" w:hanging="360"/>
      </w:pPr>
      <w:rPr>
        <w:rFonts w:ascii="Courier New" w:hAnsi="Courier New" w:cs="Courier New" w:hint="default"/>
      </w:rPr>
    </w:lvl>
    <w:lvl w:ilvl="5" w:tplc="BECAE85E" w:tentative="1">
      <w:start w:val="1"/>
      <w:numFmt w:val="bullet"/>
      <w:lvlText w:val=""/>
      <w:lvlJc w:val="left"/>
      <w:pPr>
        <w:tabs>
          <w:tab w:val="num" w:pos="5040"/>
        </w:tabs>
        <w:ind w:left="5040" w:hanging="360"/>
      </w:pPr>
      <w:rPr>
        <w:rFonts w:ascii="Wingdings" w:hAnsi="Wingdings" w:hint="default"/>
      </w:rPr>
    </w:lvl>
    <w:lvl w:ilvl="6" w:tplc="F7BEB640" w:tentative="1">
      <w:start w:val="1"/>
      <w:numFmt w:val="bullet"/>
      <w:lvlText w:val=""/>
      <w:lvlJc w:val="left"/>
      <w:pPr>
        <w:tabs>
          <w:tab w:val="num" w:pos="5760"/>
        </w:tabs>
        <w:ind w:left="5760" w:hanging="360"/>
      </w:pPr>
      <w:rPr>
        <w:rFonts w:ascii="Symbol" w:hAnsi="Symbol" w:hint="default"/>
      </w:rPr>
    </w:lvl>
    <w:lvl w:ilvl="7" w:tplc="4954705A" w:tentative="1">
      <w:start w:val="1"/>
      <w:numFmt w:val="bullet"/>
      <w:lvlText w:val="o"/>
      <w:lvlJc w:val="left"/>
      <w:pPr>
        <w:tabs>
          <w:tab w:val="num" w:pos="6480"/>
        </w:tabs>
        <w:ind w:left="6480" w:hanging="360"/>
      </w:pPr>
      <w:rPr>
        <w:rFonts w:ascii="Courier New" w:hAnsi="Courier New" w:cs="Courier New" w:hint="default"/>
      </w:rPr>
    </w:lvl>
    <w:lvl w:ilvl="8" w:tplc="D004BCC8"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685B2D8D"/>
    <w:multiLevelType w:val="hybridMultilevel"/>
    <w:tmpl w:val="F8DCC6DA"/>
    <w:lvl w:ilvl="0" w:tplc="C1020616">
      <w:start w:val="1"/>
      <w:numFmt w:val="bullet"/>
      <w:pStyle w:val="a0"/>
      <w:lvlText w:val=""/>
      <w:lvlJc w:val="left"/>
      <w:pPr>
        <w:tabs>
          <w:tab w:val="num" w:pos="426"/>
        </w:tabs>
        <w:ind w:left="426" w:firstLine="0"/>
      </w:pPr>
      <w:rPr>
        <w:rFonts w:ascii="Symbol" w:hAnsi="Symbol" w:hint="default"/>
      </w:rPr>
    </w:lvl>
    <w:lvl w:ilvl="1" w:tplc="0419000F">
      <w:start w:val="1"/>
      <w:numFmt w:val="decimal"/>
      <w:lvlText w:val="%2."/>
      <w:lvlJc w:val="left"/>
      <w:pPr>
        <w:tabs>
          <w:tab w:val="num" w:pos="2149"/>
        </w:tabs>
        <w:ind w:left="2149" w:hanging="360"/>
      </w:pPr>
      <w:rPr>
        <w:rFonts w:hint="default"/>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7" w15:restartNumberingAfterBreak="0">
    <w:nsid w:val="697C04BC"/>
    <w:multiLevelType w:val="multilevel"/>
    <w:tmpl w:val="AFA01542"/>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71AC1ECA"/>
    <w:multiLevelType w:val="hybridMultilevel"/>
    <w:tmpl w:val="91F0070A"/>
    <w:lvl w:ilvl="0" w:tplc="79008E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11"/>
  </w:num>
  <w:num w:numId="5">
    <w:abstractNumId w:val="12"/>
  </w:num>
  <w:num w:numId="6">
    <w:abstractNumId w:val="22"/>
  </w:num>
  <w:num w:numId="7">
    <w:abstractNumId w:val="13"/>
  </w:num>
  <w:num w:numId="8">
    <w:abstractNumId w:val="35"/>
  </w:num>
  <w:num w:numId="9">
    <w:abstractNumId w:val="36"/>
  </w:num>
  <w:num w:numId="10">
    <w:abstractNumId w:val="37"/>
  </w:num>
  <w:num w:numId="11">
    <w:abstractNumId w:val="10"/>
  </w:num>
  <w:num w:numId="12">
    <w:abstractNumId w:val="3"/>
  </w:num>
  <w:num w:numId="13">
    <w:abstractNumId w:val="4"/>
  </w:num>
  <w:num w:numId="14">
    <w:abstractNumId w:val="7"/>
  </w:num>
  <w:num w:numId="15">
    <w:abstractNumId w:val="24"/>
  </w:num>
  <w:num w:numId="16">
    <w:abstractNumId w:val="5"/>
  </w:num>
  <w:num w:numId="17">
    <w:abstractNumId w:val="18"/>
  </w:num>
  <w:num w:numId="18">
    <w:abstractNumId w:val="25"/>
  </w:num>
  <w:num w:numId="19">
    <w:abstractNumId w:val="6"/>
  </w:num>
  <w:num w:numId="20">
    <w:abstractNumId w:val="34"/>
  </w:num>
  <w:num w:numId="21">
    <w:abstractNumId w:val="26"/>
  </w:num>
  <w:num w:numId="22">
    <w:abstractNumId w:val="33"/>
  </w:num>
  <w:num w:numId="23">
    <w:abstractNumId w:val="9"/>
  </w:num>
  <w:num w:numId="24">
    <w:abstractNumId w:val="27"/>
  </w:num>
  <w:num w:numId="25">
    <w:abstractNumId w:val="32"/>
  </w:num>
  <w:num w:numId="26">
    <w:abstractNumId w:val="30"/>
  </w:num>
  <w:num w:numId="27">
    <w:abstractNumId w:val="21"/>
  </w:num>
  <w:num w:numId="28">
    <w:abstractNumId w:val="23"/>
  </w:num>
  <w:num w:numId="29">
    <w:abstractNumId w:val="38"/>
  </w:num>
  <w:num w:numId="30">
    <w:abstractNumId w:val="17"/>
  </w:num>
  <w:num w:numId="31">
    <w:abstractNumId w:val="14"/>
  </w:num>
  <w:num w:numId="32">
    <w:abstractNumId w:val="28"/>
  </w:num>
  <w:num w:numId="33">
    <w:abstractNumId w:val="16"/>
  </w:num>
  <w:num w:numId="34">
    <w:abstractNumId w:val="31"/>
  </w:num>
  <w:num w:numId="35">
    <w:abstractNumId w:val="29"/>
  </w:num>
  <w:num w:numId="36">
    <w:abstractNumId w:val="15"/>
    <w:lvlOverride w:ilvl="0">
      <w:startOverride w:val="1"/>
    </w:lvlOverride>
  </w:num>
  <w:num w:numId="37">
    <w:abstractNumId w:val="8"/>
  </w:num>
  <w:num w:numId="38">
    <w:abstractNumId w:val="19"/>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827"/>
    <w:rsid w:val="001365FB"/>
    <w:rsid w:val="00142827"/>
    <w:rsid w:val="00186DCF"/>
    <w:rsid w:val="00191719"/>
    <w:rsid w:val="00594F67"/>
    <w:rsid w:val="006854A5"/>
    <w:rsid w:val="008503AB"/>
    <w:rsid w:val="009A5910"/>
    <w:rsid w:val="009F3EDB"/>
    <w:rsid w:val="00ED4CF0"/>
    <w:rsid w:val="00F86D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C2F20"/>
  <w15:chartTrackingRefBased/>
  <w15:docId w15:val="{A4D76BE0-8F37-4C24-B8F2-EB268324C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8503AB"/>
    <w:pPr>
      <w:suppressAutoHyphens/>
      <w:spacing w:after="0" w:line="360" w:lineRule="auto"/>
      <w:jc w:val="both"/>
    </w:pPr>
    <w:rPr>
      <w:rFonts w:ascii="Times New Roman" w:eastAsia="Calibri" w:hAnsi="Times New Roman" w:cs="Calibri"/>
      <w:sz w:val="24"/>
      <w:lang w:eastAsia="ar-SA"/>
    </w:rPr>
  </w:style>
  <w:style w:type="paragraph" w:styleId="10">
    <w:name w:val="heading 1"/>
    <w:basedOn w:val="a1"/>
    <w:next w:val="a1"/>
    <w:link w:val="11"/>
    <w:uiPriority w:val="9"/>
    <w:qFormat/>
    <w:rsid w:val="008503AB"/>
    <w:pPr>
      <w:keepNext/>
      <w:spacing w:after="240"/>
      <w:jc w:val="center"/>
      <w:outlineLvl w:val="0"/>
    </w:pPr>
    <w:rPr>
      <w:b/>
      <w:bCs/>
      <w:sz w:val="32"/>
      <w:szCs w:val="28"/>
    </w:rPr>
  </w:style>
  <w:style w:type="paragraph" w:styleId="2">
    <w:name w:val="heading 2"/>
    <w:basedOn w:val="a1"/>
    <w:next w:val="a1"/>
    <w:link w:val="20"/>
    <w:qFormat/>
    <w:rsid w:val="00186DCF"/>
    <w:pPr>
      <w:keepNext/>
      <w:spacing w:before="240" w:after="240" w:line="240" w:lineRule="auto"/>
      <w:outlineLvl w:val="1"/>
    </w:pPr>
    <w:rPr>
      <w:rFonts w:eastAsia="Times New Roman"/>
      <w:b/>
      <w:bCs/>
      <w:iCs/>
      <w:szCs w:val="28"/>
    </w:rPr>
  </w:style>
  <w:style w:type="paragraph" w:styleId="3">
    <w:name w:val="heading 3"/>
    <w:basedOn w:val="a2"/>
    <w:next w:val="a1"/>
    <w:link w:val="30"/>
    <w:uiPriority w:val="9"/>
    <w:qFormat/>
    <w:rsid w:val="00186DCF"/>
    <w:pPr>
      <w:keepNext/>
      <w:spacing w:before="200" w:after="200"/>
      <w:ind w:firstLine="709"/>
      <w:outlineLvl w:val="2"/>
    </w:pPr>
    <w:rPr>
      <w:rFonts w:eastAsia="Times New Roman"/>
      <w:b/>
      <w:bCs/>
      <w:i/>
      <w:szCs w:val="26"/>
      <w:u w:val="single"/>
    </w:rPr>
  </w:style>
  <w:style w:type="paragraph" w:styleId="4">
    <w:name w:val="heading 4"/>
    <w:basedOn w:val="a1"/>
    <w:next w:val="a1"/>
    <w:link w:val="40"/>
    <w:uiPriority w:val="9"/>
    <w:qFormat/>
    <w:rsid w:val="00186DCF"/>
    <w:pPr>
      <w:keepNext/>
      <w:jc w:val="center"/>
      <w:outlineLvl w:val="3"/>
    </w:pPr>
    <w:rPr>
      <w:rFonts w:eastAsia="Times New Roman"/>
      <w:b/>
      <w:bCs/>
      <w:i/>
      <w:szCs w:val="28"/>
    </w:rPr>
  </w:style>
  <w:style w:type="paragraph" w:styleId="5">
    <w:name w:val="heading 5"/>
    <w:basedOn w:val="a1"/>
    <w:next w:val="a1"/>
    <w:link w:val="50"/>
    <w:uiPriority w:val="9"/>
    <w:qFormat/>
    <w:rsid w:val="00186DCF"/>
    <w:pPr>
      <w:keepNext/>
      <w:keepLines/>
      <w:spacing w:before="200"/>
      <w:ind w:firstLine="567"/>
      <w:jc w:val="left"/>
      <w:outlineLvl w:val="4"/>
    </w:pPr>
    <w:rPr>
      <w:rFonts w:ascii="Cambria" w:eastAsia="Times New Roman" w:hAnsi="Cambria"/>
      <w:color w:val="243F60"/>
      <w:szCs w:val="20"/>
    </w:rPr>
  </w:style>
  <w:style w:type="paragraph" w:styleId="6">
    <w:name w:val="heading 6"/>
    <w:basedOn w:val="a1"/>
    <w:next w:val="a1"/>
    <w:link w:val="60"/>
    <w:qFormat/>
    <w:rsid w:val="00186DCF"/>
    <w:pPr>
      <w:keepNext/>
      <w:keepLines/>
      <w:spacing w:before="200"/>
      <w:ind w:firstLine="567"/>
      <w:jc w:val="left"/>
      <w:outlineLvl w:val="5"/>
    </w:pPr>
    <w:rPr>
      <w:rFonts w:ascii="Cambria" w:eastAsia="Times New Roman" w:hAnsi="Cambria"/>
      <w:i/>
      <w:iCs/>
      <w:color w:val="243F60"/>
      <w:szCs w:val="20"/>
    </w:rPr>
  </w:style>
  <w:style w:type="paragraph" w:styleId="7">
    <w:name w:val="heading 7"/>
    <w:basedOn w:val="a1"/>
    <w:next w:val="a1"/>
    <w:link w:val="70"/>
    <w:qFormat/>
    <w:rsid w:val="00186DCF"/>
    <w:pPr>
      <w:keepNext/>
      <w:keepLines/>
      <w:spacing w:before="200"/>
      <w:ind w:firstLine="567"/>
      <w:jc w:val="left"/>
      <w:outlineLvl w:val="6"/>
    </w:pPr>
    <w:rPr>
      <w:rFonts w:ascii="Cambria" w:eastAsia="Times New Roman" w:hAnsi="Cambria"/>
      <w:i/>
      <w:iCs/>
      <w:color w:val="404040"/>
      <w:szCs w:val="20"/>
    </w:rPr>
  </w:style>
  <w:style w:type="paragraph" w:styleId="8">
    <w:name w:val="heading 8"/>
    <w:basedOn w:val="a1"/>
    <w:next w:val="a1"/>
    <w:link w:val="80"/>
    <w:qFormat/>
    <w:rsid w:val="00186DCF"/>
    <w:pPr>
      <w:spacing w:before="240" w:after="60" w:line="240" w:lineRule="auto"/>
      <w:jc w:val="left"/>
      <w:outlineLvl w:val="7"/>
    </w:pPr>
    <w:rPr>
      <w:rFonts w:eastAsia="Times New Roman"/>
      <w:i/>
      <w:iCs/>
      <w:szCs w:val="24"/>
    </w:rPr>
  </w:style>
  <w:style w:type="paragraph" w:styleId="9">
    <w:name w:val="heading 9"/>
    <w:basedOn w:val="a1"/>
    <w:next w:val="a1"/>
    <w:link w:val="90"/>
    <w:uiPriority w:val="9"/>
    <w:qFormat/>
    <w:rsid w:val="00186DCF"/>
    <w:pPr>
      <w:keepNext/>
      <w:keepLines/>
      <w:spacing w:before="200"/>
      <w:ind w:firstLine="567"/>
      <w:jc w:val="left"/>
      <w:outlineLvl w:val="8"/>
    </w:pPr>
    <w:rPr>
      <w:rFonts w:ascii="Cambria" w:eastAsia="Times New Roman" w:hAnsi="Cambria"/>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1"/>
    <w:link w:val="a7"/>
    <w:rsid w:val="008503AB"/>
    <w:pPr>
      <w:tabs>
        <w:tab w:val="center" w:pos="4677"/>
        <w:tab w:val="right" w:pos="9355"/>
      </w:tabs>
      <w:spacing w:line="240" w:lineRule="auto"/>
    </w:pPr>
  </w:style>
  <w:style w:type="character" w:customStyle="1" w:styleId="a7">
    <w:name w:val="Нижний колонтитул Знак"/>
    <w:basedOn w:val="a3"/>
    <w:link w:val="a6"/>
    <w:rsid w:val="008503AB"/>
    <w:rPr>
      <w:rFonts w:ascii="Times New Roman" w:eastAsia="Calibri" w:hAnsi="Times New Roman" w:cs="Calibri"/>
      <w:sz w:val="24"/>
      <w:lang w:eastAsia="ar-SA"/>
    </w:rPr>
  </w:style>
  <w:style w:type="character" w:customStyle="1" w:styleId="11">
    <w:name w:val="Заголовок 1 Знак"/>
    <w:basedOn w:val="a3"/>
    <w:link w:val="10"/>
    <w:uiPriority w:val="9"/>
    <w:rsid w:val="008503AB"/>
    <w:rPr>
      <w:rFonts w:ascii="Times New Roman" w:eastAsia="Calibri" w:hAnsi="Times New Roman" w:cs="Calibri"/>
      <w:b/>
      <w:bCs/>
      <w:sz w:val="32"/>
      <w:szCs w:val="28"/>
      <w:lang w:eastAsia="ar-SA"/>
    </w:rPr>
  </w:style>
  <w:style w:type="character" w:customStyle="1" w:styleId="20">
    <w:name w:val="Заголовок 2 Знак"/>
    <w:basedOn w:val="a3"/>
    <w:link w:val="2"/>
    <w:rsid w:val="00186DCF"/>
    <w:rPr>
      <w:rFonts w:ascii="Times New Roman" w:eastAsia="Times New Roman" w:hAnsi="Times New Roman" w:cs="Calibri"/>
      <w:b/>
      <w:bCs/>
      <w:iCs/>
      <w:sz w:val="24"/>
      <w:szCs w:val="28"/>
      <w:lang w:eastAsia="ar-SA"/>
    </w:rPr>
  </w:style>
  <w:style w:type="character" w:customStyle="1" w:styleId="30">
    <w:name w:val="Заголовок 3 Знак"/>
    <w:basedOn w:val="a3"/>
    <w:link w:val="3"/>
    <w:uiPriority w:val="9"/>
    <w:rsid w:val="00186DCF"/>
    <w:rPr>
      <w:rFonts w:ascii="Times New Roman" w:eastAsia="Times New Roman" w:hAnsi="Times New Roman" w:cs="Calibri"/>
      <w:b/>
      <w:bCs/>
      <w:i/>
      <w:sz w:val="24"/>
      <w:szCs w:val="26"/>
      <w:u w:val="single"/>
      <w:lang w:eastAsia="ar-SA"/>
    </w:rPr>
  </w:style>
  <w:style w:type="character" w:customStyle="1" w:styleId="40">
    <w:name w:val="Заголовок 4 Знак"/>
    <w:basedOn w:val="a3"/>
    <w:link w:val="4"/>
    <w:uiPriority w:val="9"/>
    <w:rsid w:val="00186DCF"/>
    <w:rPr>
      <w:rFonts w:ascii="Times New Roman" w:eastAsia="Times New Roman" w:hAnsi="Times New Roman" w:cs="Calibri"/>
      <w:b/>
      <w:bCs/>
      <w:i/>
      <w:sz w:val="24"/>
      <w:szCs w:val="28"/>
      <w:lang w:eastAsia="ar-SA"/>
    </w:rPr>
  </w:style>
  <w:style w:type="character" w:customStyle="1" w:styleId="50">
    <w:name w:val="Заголовок 5 Знак"/>
    <w:basedOn w:val="a3"/>
    <w:link w:val="5"/>
    <w:uiPriority w:val="9"/>
    <w:rsid w:val="00186DCF"/>
    <w:rPr>
      <w:rFonts w:ascii="Cambria" w:eastAsia="Times New Roman" w:hAnsi="Cambria" w:cs="Calibri"/>
      <w:color w:val="243F60"/>
      <w:sz w:val="24"/>
      <w:szCs w:val="20"/>
      <w:lang w:eastAsia="ar-SA"/>
    </w:rPr>
  </w:style>
  <w:style w:type="character" w:customStyle="1" w:styleId="60">
    <w:name w:val="Заголовок 6 Знак"/>
    <w:basedOn w:val="a3"/>
    <w:link w:val="6"/>
    <w:rsid w:val="00186DCF"/>
    <w:rPr>
      <w:rFonts w:ascii="Cambria" w:eastAsia="Times New Roman" w:hAnsi="Cambria" w:cs="Calibri"/>
      <w:i/>
      <w:iCs/>
      <w:color w:val="243F60"/>
      <w:sz w:val="24"/>
      <w:szCs w:val="20"/>
      <w:lang w:eastAsia="ar-SA"/>
    </w:rPr>
  </w:style>
  <w:style w:type="character" w:customStyle="1" w:styleId="70">
    <w:name w:val="Заголовок 7 Знак"/>
    <w:basedOn w:val="a3"/>
    <w:link w:val="7"/>
    <w:rsid w:val="00186DCF"/>
    <w:rPr>
      <w:rFonts w:ascii="Cambria" w:eastAsia="Times New Roman" w:hAnsi="Cambria" w:cs="Calibri"/>
      <w:i/>
      <w:iCs/>
      <w:color w:val="404040"/>
      <w:sz w:val="24"/>
      <w:szCs w:val="20"/>
      <w:lang w:eastAsia="ar-SA"/>
    </w:rPr>
  </w:style>
  <w:style w:type="character" w:customStyle="1" w:styleId="80">
    <w:name w:val="Заголовок 8 Знак"/>
    <w:basedOn w:val="a3"/>
    <w:link w:val="8"/>
    <w:rsid w:val="00186DCF"/>
    <w:rPr>
      <w:rFonts w:ascii="Times New Roman" w:eastAsia="Times New Roman" w:hAnsi="Times New Roman" w:cs="Calibri"/>
      <w:i/>
      <w:iCs/>
      <w:sz w:val="24"/>
      <w:szCs w:val="24"/>
      <w:lang w:eastAsia="ar-SA"/>
    </w:rPr>
  </w:style>
  <w:style w:type="character" w:customStyle="1" w:styleId="90">
    <w:name w:val="Заголовок 9 Знак"/>
    <w:basedOn w:val="a3"/>
    <w:link w:val="9"/>
    <w:uiPriority w:val="9"/>
    <w:rsid w:val="00186DCF"/>
    <w:rPr>
      <w:rFonts w:ascii="Cambria" w:eastAsia="Times New Roman" w:hAnsi="Cambria" w:cs="Calibri"/>
      <w:i/>
      <w:iCs/>
      <w:color w:val="404040"/>
      <w:sz w:val="20"/>
      <w:szCs w:val="20"/>
      <w:lang w:eastAsia="ar-SA"/>
    </w:rPr>
  </w:style>
  <w:style w:type="character" w:customStyle="1" w:styleId="12">
    <w:name w:val="Нижний колонтитул Знак1"/>
    <w:rsid w:val="00186DCF"/>
    <w:rPr>
      <w:rFonts w:ascii="Times New Roman" w:eastAsia="Calibri" w:hAnsi="Times New Roman" w:cs="Calibri"/>
      <w:sz w:val="24"/>
      <w:lang w:eastAsia="ar-SA"/>
    </w:rPr>
  </w:style>
  <w:style w:type="paragraph" w:customStyle="1" w:styleId="S">
    <w:name w:val="S_Обычний подчёркнутый"/>
    <w:basedOn w:val="a1"/>
    <w:qFormat/>
    <w:rsid w:val="00186DCF"/>
    <w:pPr>
      <w:spacing w:line="240" w:lineRule="auto"/>
      <w:jc w:val="center"/>
    </w:pPr>
    <w:rPr>
      <w:rFonts w:eastAsia="Times New Roman"/>
      <w:i/>
      <w:szCs w:val="24"/>
      <w:u w:val="single"/>
    </w:rPr>
  </w:style>
  <w:style w:type="numbering" w:customStyle="1" w:styleId="13">
    <w:name w:val="Нет списка1"/>
    <w:next w:val="a5"/>
    <w:uiPriority w:val="99"/>
    <w:semiHidden/>
    <w:unhideWhenUsed/>
    <w:rsid w:val="00186DCF"/>
  </w:style>
  <w:style w:type="character" w:customStyle="1" w:styleId="WW8Num1z0">
    <w:name w:val="WW8Num1z0"/>
    <w:rsid w:val="00186DCF"/>
    <w:rPr>
      <w:b/>
    </w:rPr>
  </w:style>
  <w:style w:type="character" w:customStyle="1" w:styleId="WW8Num2z0">
    <w:name w:val="WW8Num2z0"/>
    <w:rsid w:val="00186DCF"/>
    <w:rPr>
      <w:rFonts w:ascii="Symbol" w:hAnsi="Symbol"/>
    </w:rPr>
  </w:style>
  <w:style w:type="character" w:customStyle="1" w:styleId="WW8Num3z0">
    <w:name w:val="WW8Num3z0"/>
    <w:rsid w:val="00186DCF"/>
    <w:rPr>
      <w:rFonts w:ascii="Symbol" w:hAnsi="Symbol"/>
    </w:rPr>
  </w:style>
  <w:style w:type="character" w:customStyle="1" w:styleId="Absatz-Standardschriftart">
    <w:name w:val="Absatz-Standardschriftart"/>
    <w:rsid w:val="00186DCF"/>
  </w:style>
  <w:style w:type="character" w:customStyle="1" w:styleId="WW8Num4z0">
    <w:name w:val="WW8Num4z0"/>
    <w:rsid w:val="00186DCF"/>
    <w:rPr>
      <w:rFonts w:ascii="Symbol" w:hAnsi="Symbol"/>
    </w:rPr>
  </w:style>
  <w:style w:type="character" w:customStyle="1" w:styleId="WW8Num5z0">
    <w:name w:val="WW8Num5z0"/>
    <w:rsid w:val="00186DCF"/>
    <w:rPr>
      <w:rFonts w:ascii="Symbol" w:hAnsi="Symbol"/>
    </w:rPr>
  </w:style>
  <w:style w:type="character" w:customStyle="1" w:styleId="WW8Num6z0">
    <w:name w:val="WW8Num6z0"/>
    <w:rsid w:val="00186DCF"/>
    <w:rPr>
      <w:rFonts w:ascii="Symbol" w:hAnsi="Symbol"/>
    </w:rPr>
  </w:style>
  <w:style w:type="character" w:customStyle="1" w:styleId="WW8Num7z0">
    <w:name w:val="WW8Num7z0"/>
    <w:rsid w:val="00186DCF"/>
    <w:rPr>
      <w:rFonts w:ascii="Symbol" w:hAnsi="Symbol"/>
    </w:rPr>
  </w:style>
  <w:style w:type="character" w:customStyle="1" w:styleId="21">
    <w:name w:val="Основной шрифт абзаца2"/>
    <w:rsid w:val="00186DCF"/>
  </w:style>
  <w:style w:type="character" w:customStyle="1" w:styleId="WW8Num4z1">
    <w:name w:val="WW8Num4z1"/>
    <w:rsid w:val="00186DCF"/>
    <w:rPr>
      <w:rFonts w:ascii="Courier New" w:hAnsi="Courier New" w:cs="Courier New"/>
    </w:rPr>
  </w:style>
  <w:style w:type="character" w:customStyle="1" w:styleId="WW8Num4z2">
    <w:name w:val="WW8Num4z2"/>
    <w:rsid w:val="00186DCF"/>
    <w:rPr>
      <w:rFonts w:ascii="Wingdings" w:hAnsi="Wingdings"/>
    </w:rPr>
  </w:style>
  <w:style w:type="character" w:customStyle="1" w:styleId="WW8Num5z1">
    <w:name w:val="WW8Num5z1"/>
    <w:rsid w:val="00186DCF"/>
    <w:rPr>
      <w:rFonts w:ascii="Courier New" w:hAnsi="Courier New" w:cs="Courier New"/>
    </w:rPr>
  </w:style>
  <w:style w:type="character" w:customStyle="1" w:styleId="WW8Num5z2">
    <w:name w:val="WW8Num5z2"/>
    <w:rsid w:val="00186DCF"/>
    <w:rPr>
      <w:rFonts w:ascii="Wingdings" w:hAnsi="Wingdings"/>
    </w:rPr>
  </w:style>
  <w:style w:type="character" w:customStyle="1" w:styleId="WW8Num6z1">
    <w:name w:val="WW8Num6z1"/>
    <w:rsid w:val="00186DCF"/>
    <w:rPr>
      <w:rFonts w:ascii="Courier New" w:hAnsi="Courier New" w:cs="Courier New"/>
    </w:rPr>
  </w:style>
  <w:style w:type="character" w:customStyle="1" w:styleId="WW8Num6z2">
    <w:name w:val="WW8Num6z2"/>
    <w:rsid w:val="00186DCF"/>
    <w:rPr>
      <w:rFonts w:ascii="Wingdings" w:hAnsi="Wingdings"/>
    </w:rPr>
  </w:style>
  <w:style w:type="character" w:customStyle="1" w:styleId="WW8Num7z1">
    <w:name w:val="WW8Num7z1"/>
    <w:rsid w:val="00186DCF"/>
    <w:rPr>
      <w:rFonts w:ascii="Courier New" w:hAnsi="Courier New" w:cs="Courier New"/>
    </w:rPr>
  </w:style>
  <w:style w:type="character" w:customStyle="1" w:styleId="WW8Num7z2">
    <w:name w:val="WW8Num7z2"/>
    <w:rsid w:val="00186DCF"/>
    <w:rPr>
      <w:rFonts w:ascii="Wingdings" w:hAnsi="Wingdings"/>
    </w:rPr>
  </w:style>
  <w:style w:type="character" w:customStyle="1" w:styleId="WW8Num8z0">
    <w:name w:val="WW8Num8z0"/>
    <w:rsid w:val="00186DCF"/>
    <w:rPr>
      <w:rFonts w:ascii="Times New Roman" w:hAnsi="Times New Roman" w:cs="Times New Roman"/>
      <w:b w:val="0"/>
      <w:color w:val="auto"/>
      <w:sz w:val="28"/>
      <w:szCs w:val="28"/>
    </w:rPr>
  </w:style>
  <w:style w:type="character" w:customStyle="1" w:styleId="WW8Num9z0">
    <w:name w:val="WW8Num9z0"/>
    <w:rsid w:val="00186DCF"/>
    <w:rPr>
      <w:b/>
    </w:rPr>
  </w:style>
  <w:style w:type="character" w:customStyle="1" w:styleId="WW8Num10z0">
    <w:name w:val="WW8Num10z0"/>
    <w:rsid w:val="00186DCF"/>
    <w:rPr>
      <w:rFonts w:ascii="Symbol" w:hAnsi="Symbol"/>
    </w:rPr>
  </w:style>
  <w:style w:type="character" w:customStyle="1" w:styleId="WW8Num10z1">
    <w:name w:val="WW8Num10z1"/>
    <w:rsid w:val="00186DCF"/>
    <w:rPr>
      <w:rFonts w:ascii="Courier New" w:hAnsi="Courier New" w:cs="Courier New"/>
    </w:rPr>
  </w:style>
  <w:style w:type="character" w:customStyle="1" w:styleId="WW8Num10z2">
    <w:name w:val="WW8Num10z2"/>
    <w:rsid w:val="00186DCF"/>
    <w:rPr>
      <w:rFonts w:ascii="Wingdings" w:hAnsi="Wingdings"/>
    </w:rPr>
  </w:style>
  <w:style w:type="character" w:customStyle="1" w:styleId="WW8Num11z0">
    <w:name w:val="WW8Num11z0"/>
    <w:rsid w:val="00186DCF"/>
    <w:rPr>
      <w:rFonts w:ascii="Symbol" w:hAnsi="Symbol"/>
    </w:rPr>
  </w:style>
  <w:style w:type="character" w:customStyle="1" w:styleId="WW8Num11z1">
    <w:name w:val="WW8Num11z1"/>
    <w:rsid w:val="00186DCF"/>
    <w:rPr>
      <w:rFonts w:ascii="Courier New" w:hAnsi="Courier New" w:cs="Courier New"/>
    </w:rPr>
  </w:style>
  <w:style w:type="character" w:customStyle="1" w:styleId="WW8Num11z2">
    <w:name w:val="WW8Num11z2"/>
    <w:rsid w:val="00186DCF"/>
    <w:rPr>
      <w:rFonts w:ascii="Wingdings" w:hAnsi="Wingdings"/>
    </w:rPr>
  </w:style>
  <w:style w:type="character" w:customStyle="1" w:styleId="WW8Num12z0">
    <w:name w:val="WW8Num12z0"/>
    <w:rsid w:val="00186DCF"/>
    <w:rPr>
      <w:rFonts w:ascii="Symbol" w:hAnsi="Symbol"/>
    </w:rPr>
  </w:style>
  <w:style w:type="character" w:customStyle="1" w:styleId="WW8Num12z1">
    <w:name w:val="WW8Num12z1"/>
    <w:rsid w:val="00186DCF"/>
    <w:rPr>
      <w:rFonts w:ascii="Courier New" w:hAnsi="Courier New" w:cs="Courier New"/>
    </w:rPr>
  </w:style>
  <w:style w:type="character" w:customStyle="1" w:styleId="WW8Num12z2">
    <w:name w:val="WW8Num12z2"/>
    <w:rsid w:val="00186DCF"/>
    <w:rPr>
      <w:rFonts w:ascii="Wingdings" w:hAnsi="Wingdings"/>
    </w:rPr>
  </w:style>
  <w:style w:type="character" w:customStyle="1" w:styleId="WW8Num13z0">
    <w:name w:val="WW8Num13z0"/>
    <w:rsid w:val="00186DCF"/>
    <w:rPr>
      <w:rFonts w:ascii="Symbol" w:hAnsi="Symbol"/>
    </w:rPr>
  </w:style>
  <w:style w:type="character" w:customStyle="1" w:styleId="WW8Num13z1">
    <w:name w:val="WW8Num13z1"/>
    <w:rsid w:val="00186DCF"/>
    <w:rPr>
      <w:rFonts w:ascii="Courier New" w:hAnsi="Courier New" w:cs="Courier New"/>
    </w:rPr>
  </w:style>
  <w:style w:type="character" w:customStyle="1" w:styleId="WW8Num13z2">
    <w:name w:val="WW8Num13z2"/>
    <w:rsid w:val="00186DCF"/>
    <w:rPr>
      <w:rFonts w:ascii="Wingdings" w:hAnsi="Wingdings"/>
    </w:rPr>
  </w:style>
  <w:style w:type="character" w:customStyle="1" w:styleId="WW8Num14z0">
    <w:name w:val="WW8Num14z0"/>
    <w:rsid w:val="00186DCF"/>
    <w:rPr>
      <w:rFonts w:ascii="Symbol" w:hAnsi="Symbol"/>
    </w:rPr>
  </w:style>
  <w:style w:type="character" w:customStyle="1" w:styleId="WW8Num14z1">
    <w:name w:val="WW8Num14z1"/>
    <w:rsid w:val="00186DCF"/>
    <w:rPr>
      <w:rFonts w:ascii="Courier New" w:hAnsi="Courier New" w:cs="Courier New"/>
    </w:rPr>
  </w:style>
  <w:style w:type="character" w:customStyle="1" w:styleId="WW8Num14z2">
    <w:name w:val="WW8Num14z2"/>
    <w:rsid w:val="00186DCF"/>
    <w:rPr>
      <w:rFonts w:ascii="Wingdings" w:hAnsi="Wingdings"/>
    </w:rPr>
  </w:style>
  <w:style w:type="character" w:customStyle="1" w:styleId="14">
    <w:name w:val="Основной шрифт абзаца1"/>
    <w:rsid w:val="00186DCF"/>
  </w:style>
  <w:style w:type="character" w:customStyle="1" w:styleId="a8">
    <w:name w:val="Подзаголовок Знак"/>
    <w:aliases w:val="заголовок 2 Знак"/>
    <w:rsid w:val="00186DCF"/>
    <w:rPr>
      <w:rFonts w:ascii="Times New Roman" w:eastAsia="Calibri" w:hAnsi="Times New Roman"/>
      <w:b/>
      <w:sz w:val="24"/>
      <w:szCs w:val="24"/>
    </w:rPr>
  </w:style>
  <w:style w:type="character" w:customStyle="1" w:styleId="a9">
    <w:name w:val="Текст выноски Знак"/>
    <w:uiPriority w:val="99"/>
    <w:rsid w:val="00186DCF"/>
    <w:rPr>
      <w:rFonts w:ascii="Tahoma" w:eastAsia="Calibri" w:hAnsi="Tahoma" w:cs="Tahoma"/>
      <w:sz w:val="16"/>
      <w:szCs w:val="16"/>
    </w:rPr>
  </w:style>
  <w:style w:type="character" w:customStyle="1" w:styleId="aa">
    <w:name w:val="Верхний колонтитул Знак"/>
    <w:uiPriority w:val="99"/>
    <w:rsid w:val="00186DCF"/>
    <w:rPr>
      <w:rFonts w:ascii="Times New Roman" w:eastAsia="Calibri" w:hAnsi="Times New Roman"/>
      <w:sz w:val="24"/>
      <w:szCs w:val="22"/>
    </w:rPr>
  </w:style>
  <w:style w:type="character" w:styleId="ab">
    <w:name w:val="Hyperlink"/>
    <w:uiPriority w:val="99"/>
    <w:rsid w:val="00186DCF"/>
    <w:rPr>
      <w:color w:val="0000FF"/>
      <w:u w:val="single"/>
    </w:rPr>
  </w:style>
  <w:style w:type="character" w:customStyle="1" w:styleId="ac">
    <w:name w:val="Основной текст Знак"/>
    <w:rsid w:val="00186DCF"/>
    <w:rPr>
      <w:rFonts w:cs="Calibri"/>
      <w:sz w:val="24"/>
      <w:szCs w:val="22"/>
    </w:rPr>
  </w:style>
  <w:style w:type="character" w:customStyle="1" w:styleId="S0">
    <w:name w:val="S_Маркированный Знак"/>
    <w:rsid w:val="00186DCF"/>
    <w:rPr>
      <w:rFonts w:ascii="Times New Roman" w:hAnsi="Times New Roman"/>
      <w:w w:val="109"/>
      <w:sz w:val="24"/>
      <w:szCs w:val="24"/>
    </w:rPr>
  </w:style>
  <w:style w:type="character" w:customStyle="1" w:styleId="S5">
    <w:name w:val="S_Обычный Знак"/>
    <w:rsid w:val="00186DCF"/>
    <w:rPr>
      <w:rFonts w:ascii="Times New Roman" w:hAnsi="Times New Roman"/>
      <w:sz w:val="24"/>
      <w:szCs w:val="24"/>
    </w:rPr>
  </w:style>
  <w:style w:type="character" w:customStyle="1" w:styleId="31">
    <w:name w:val="Основной текст 3 Знак"/>
    <w:link w:val="32"/>
    <w:uiPriority w:val="99"/>
    <w:semiHidden/>
    <w:rsid w:val="00186DCF"/>
    <w:rPr>
      <w:rFonts w:ascii="Times New Roman" w:hAnsi="Times New Roman"/>
      <w:sz w:val="16"/>
      <w:szCs w:val="16"/>
    </w:rPr>
  </w:style>
  <w:style w:type="character" w:customStyle="1" w:styleId="22">
    <w:name w:val="Основной текст с отступом 2 Знак"/>
    <w:aliases w:val=" Знак Знак Знак Знак Знак Знак1, Знак Знак Знак Знак Знак Знак Знак, Знак Знак Знак Знак Знак1, Знак Знак Знак Знак Знак Char Знак, Знак Знак Знак Знак Знак Char Char Знак,Знак Знак Знак Знак Знак Знак1"/>
    <w:link w:val="23"/>
    <w:rsid w:val="00186DCF"/>
    <w:rPr>
      <w:rFonts w:ascii="Times New Roman" w:hAnsi="Times New Roman"/>
      <w:sz w:val="24"/>
      <w:szCs w:val="24"/>
    </w:rPr>
  </w:style>
  <w:style w:type="character" w:customStyle="1" w:styleId="a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rsid w:val="00186DCF"/>
    <w:rPr>
      <w:rFonts w:ascii="Times New Roman" w:hAnsi="Times New Roman"/>
      <w:sz w:val="24"/>
      <w:szCs w:val="24"/>
    </w:rPr>
  </w:style>
  <w:style w:type="character" w:customStyle="1" w:styleId="FontStyle12">
    <w:name w:val="Font Style12"/>
    <w:uiPriority w:val="99"/>
    <w:rsid w:val="00186DCF"/>
    <w:rPr>
      <w:rFonts w:ascii="MS Reference Sans Serif" w:hAnsi="MS Reference Sans Serif" w:cs="MS Reference Sans Serif"/>
      <w:sz w:val="20"/>
      <w:szCs w:val="20"/>
    </w:rPr>
  </w:style>
  <w:style w:type="character" w:customStyle="1" w:styleId="24">
    <w:name w:val="Основной текст 2 Знак"/>
    <w:link w:val="25"/>
    <w:rsid w:val="00186DCF"/>
    <w:rPr>
      <w:rFonts w:ascii="Times New Roman" w:hAnsi="Times New Roman"/>
      <w:sz w:val="24"/>
      <w:szCs w:val="24"/>
    </w:rPr>
  </w:style>
  <w:style w:type="character" w:customStyle="1" w:styleId="FontStyle18">
    <w:name w:val="Font Style18"/>
    <w:rsid w:val="00186DCF"/>
    <w:rPr>
      <w:rFonts w:ascii="MS Reference Sans Serif" w:hAnsi="MS Reference Sans Serif" w:cs="MS Reference Sans Serif"/>
      <w:sz w:val="20"/>
      <w:szCs w:val="20"/>
    </w:rPr>
  </w:style>
  <w:style w:type="character" w:customStyle="1" w:styleId="FontStyle15">
    <w:name w:val="Font Style15"/>
    <w:rsid w:val="00186DCF"/>
    <w:rPr>
      <w:rFonts w:ascii="MS Reference Sans Serif" w:hAnsi="MS Reference Sans Serif" w:cs="MS Reference Sans Serif"/>
      <w:b/>
      <w:bCs/>
      <w:sz w:val="30"/>
      <w:szCs w:val="30"/>
    </w:rPr>
  </w:style>
  <w:style w:type="character" w:styleId="ae">
    <w:name w:val="FollowedHyperlink"/>
    <w:uiPriority w:val="99"/>
    <w:rsid w:val="00186DCF"/>
    <w:rPr>
      <w:color w:val="800080"/>
      <w:u w:val="single"/>
    </w:rPr>
  </w:style>
  <w:style w:type="character" w:styleId="af">
    <w:name w:val="Placeholder Text"/>
    <w:uiPriority w:val="99"/>
    <w:rsid w:val="00186DCF"/>
    <w:rPr>
      <w:color w:val="808080"/>
    </w:rPr>
  </w:style>
  <w:style w:type="character" w:customStyle="1" w:styleId="FontStyle13">
    <w:name w:val="Font Style13"/>
    <w:rsid w:val="00186DCF"/>
    <w:rPr>
      <w:rFonts w:ascii="MS Reference Sans Serif" w:hAnsi="MS Reference Sans Serif" w:cs="MS Reference Sans Serif"/>
      <w:sz w:val="20"/>
      <w:szCs w:val="20"/>
    </w:rPr>
  </w:style>
  <w:style w:type="character" w:customStyle="1" w:styleId="FontStyle11">
    <w:name w:val="Font Style11"/>
    <w:rsid w:val="00186DCF"/>
    <w:rPr>
      <w:rFonts w:ascii="MS Reference Sans Serif" w:hAnsi="MS Reference Sans Serif" w:cs="MS Reference Sans Serif"/>
      <w:b/>
      <w:bCs/>
      <w:i/>
      <w:iCs/>
      <w:spacing w:val="-10"/>
      <w:sz w:val="20"/>
      <w:szCs w:val="20"/>
    </w:rPr>
  </w:style>
  <w:style w:type="character" w:customStyle="1" w:styleId="FontStyle14">
    <w:name w:val="Font Style14"/>
    <w:rsid w:val="00186DCF"/>
    <w:rPr>
      <w:rFonts w:ascii="MS Reference Sans Serif" w:hAnsi="MS Reference Sans Serif" w:cs="MS Reference Sans Serif"/>
      <w:sz w:val="30"/>
      <w:szCs w:val="30"/>
    </w:rPr>
  </w:style>
  <w:style w:type="character" w:customStyle="1" w:styleId="FontStyle21">
    <w:name w:val="Font Style21"/>
    <w:uiPriority w:val="99"/>
    <w:rsid w:val="00186DCF"/>
    <w:rPr>
      <w:rFonts w:ascii="MS Reference Sans Serif" w:hAnsi="MS Reference Sans Serif" w:cs="MS Reference Sans Serif"/>
      <w:b/>
      <w:bCs/>
      <w:sz w:val="18"/>
      <w:szCs w:val="18"/>
    </w:rPr>
  </w:style>
  <w:style w:type="character" w:customStyle="1" w:styleId="FontStyle20">
    <w:name w:val="Font Style20"/>
    <w:uiPriority w:val="99"/>
    <w:rsid w:val="00186DCF"/>
    <w:rPr>
      <w:rFonts w:ascii="Consolas" w:hAnsi="Consolas" w:cs="Consolas"/>
      <w:b/>
      <w:bCs/>
      <w:sz w:val="22"/>
      <w:szCs w:val="22"/>
    </w:rPr>
  </w:style>
  <w:style w:type="character" w:customStyle="1" w:styleId="FontStyle16">
    <w:name w:val="Font Style16"/>
    <w:rsid w:val="00186DCF"/>
    <w:rPr>
      <w:rFonts w:ascii="MS Reference Sans Serif" w:hAnsi="MS Reference Sans Serif" w:cs="MS Reference Sans Serif"/>
      <w:sz w:val="18"/>
      <w:szCs w:val="18"/>
    </w:rPr>
  </w:style>
  <w:style w:type="character" w:customStyle="1" w:styleId="FontStyle17">
    <w:name w:val="Font Style17"/>
    <w:rsid w:val="00186DCF"/>
    <w:rPr>
      <w:rFonts w:ascii="MS Reference Sans Serif" w:hAnsi="MS Reference Sans Serif" w:cs="MS Reference Sans Serif"/>
      <w:b/>
      <w:bCs/>
      <w:spacing w:val="10"/>
      <w:sz w:val="14"/>
      <w:szCs w:val="14"/>
    </w:rPr>
  </w:style>
  <w:style w:type="character" w:customStyle="1" w:styleId="FontStyle19">
    <w:name w:val="Font Style19"/>
    <w:uiPriority w:val="99"/>
    <w:rsid w:val="00186DCF"/>
    <w:rPr>
      <w:rFonts w:ascii="MS Reference Sans Serif" w:hAnsi="MS Reference Sans Serif" w:cs="MS Reference Sans Serif"/>
      <w:sz w:val="18"/>
      <w:szCs w:val="18"/>
    </w:rPr>
  </w:style>
  <w:style w:type="character" w:customStyle="1" w:styleId="FontStyle22">
    <w:name w:val="Font Style22"/>
    <w:uiPriority w:val="99"/>
    <w:rsid w:val="00186DCF"/>
    <w:rPr>
      <w:rFonts w:ascii="MS Reference Sans Serif" w:hAnsi="MS Reference Sans Serif" w:cs="MS Reference Sans Serif"/>
      <w:b/>
      <w:bCs/>
      <w:sz w:val="18"/>
      <w:szCs w:val="18"/>
    </w:rPr>
  </w:style>
  <w:style w:type="character" w:customStyle="1" w:styleId="FontStyle23">
    <w:name w:val="Font Style23"/>
    <w:uiPriority w:val="99"/>
    <w:rsid w:val="00186DCF"/>
    <w:rPr>
      <w:rFonts w:ascii="Verdana" w:hAnsi="Verdana" w:cs="Verdana"/>
      <w:i/>
      <w:iCs/>
      <w:sz w:val="20"/>
      <w:szCs w:val="20"/>
    </w:rPr>
  </w:style>
  <w:style w:type="character" w:customStyle="1" w:styleId="FontStyle24">
    <w:name w:val="Font Style24"/>
    <w:uiPriority w:val="99"/>
    <w:rsid w:val="00186DCF"/>
    <w:rPr>
      <w:rFonts w:ascii="MS Reference Sans Serif" w:hAnsi="MS Reference Sans Serif" w:cs="MS Reference Sans Serif"/>
      <w:b/>
      <w:bCs/>
      <w:sz w:val="52"/>
      <w:szCs w:val="52"/>
    </w:rPr>
  </w:style>
  <w:style w:type="character" w:customStyle="1" w:styleId="FontStyle25">
    <w:name w:val="Font Style25"/>
    <w:uiPriority w:val="99"/>
    <w:rsid w:val="00186DCF"/>
    <w:rPr>
      <w:rFonts w:ascii="MS Reference Sans Serif" w:hAnsi="MS Reference Sans Serif" w:cs="MS Reference Sans Serif"/>
      <w:b/>
      <w:bCs/>
      <w:w w:val="20"/>
      <w:sz w:val="20"/>
      <w:szCs w:val="20"/>
    </w:rPr>
  </w:style>
  <w:style w:type="character" w:styleId="af0">
    <w:name w:val="page number"/>
    <w:basedOn w:val="14"/>
    <w:rsid w:val="00186DCF"/>
  </w:style>
  <w:style w:type="character" w:styleId="af1">
    <w:name w:val="Intense Reference"/>
    <w:uiPriority w:val="32"/>
    <w:qFormat/>
    <w:rsid w:val="00186DCF"/>
    <w:rPr>
      <w:b/>
      <w:bCs/>
      <w:smallCaps/>
      <w:color w:val="C0504D"/>
      <w:spacing w:val="5"/>
      <w:u w:val="single"/>
    </w:rPr>
  </w:style>
  <w:style w:type="character" w:customStyle="1" w:styleId="af2">
    <w:name w:val="Название Знак"/>
    <w:aliases w:val="Заголовок Знак"/>
    <w:rsid w:val="00186DCF"/>
    <w:rPr>
      <w:rFonts w:ascii="Times New Roman" w:hAnsi="Times New Roman"/>
      <w:b/>
      <w:sz w:val="32"/>
    </w:rPr>
  </w:style>
  <w:style w:type="character" w:customStyle="1" w:styleId="af3">
    <w:name w:val="Обычный в таблице Знак"/>
    <w:rsid w:val="00186DCF"/>
    <w:rPr>
      <w:rFonts w:ascii="Times New Roman" w:hAnsi="Times New Roman"/>
      <w:sz w:val="24"/>
      <w:szCs w:val="24"/>
    </w:rPr>
  </w:style>
  <w:style w:type="character" w:customStyle="1" w:styleId="af4">
    <w:name w:val="Без интервала Знак"/>
    <w:aliases w:val="с интервалом Знак"/>
    <w:uiPriority w:val="1"/>
    <w:rsid w:val="00186DCF"/>
    <w:rPr>
      <w:sz w:val="22"/>
      <w:szCs w:val="22"/>
      <w:lang w:val="ru-RU" w:eastAsia="ar-SA" w:bidi="ar-SA"/>
    </w:rPr>
  </w:style>
  <w:style w:type="character" w:customStyle="1" w:styleId="af5">
    <w:name w:val="Абзац рядовой Знак"/>
    <w:rsid w:val="00186DCF"/>
    <w:rPr>
      <w:rFonts w:ascii="Times New Roman" w:hAnsi="Times New Roman"/>
      <w:sz w:val="28"/>
      <w:szCs w:val="28"/>
    </w:rPr>
  </w:style>
  <w:style w:type="character" w:customStyle="1" w:styleId="af6">
    <w:name w:val="СтильЗ Знак"/>
    <w:rsid w:val="00186DCF"/>
    <w:rPr>
      <w:rFonts w:ascii="Times New Roman" w:hAnsi="Times New Roman"/>
      <w:sz w:val="24"/>
    </w:rPr>
  </w:style>
  <w:style w:type="character" w:customStyle="1" w:styleId="26">
    <w:name w:val="Заг 2 Знак Знак"/>
    <w:rsid w:val="00186DCF"/>
    <w:rPr>
      <w:rFonts w:ascii="Arial" w:hAnsi="Arial" w:cs="Arial"/>
      <w:b/>
      <w:caps/>
      <w:color w:val="0070C0"/>
      <w:sz w:val="24"/>
      <w:szCs w:val="28"/>
      <w14:shadow w14:blurRad="50800" w14:dist="38100" w14:dir="2700000" w14:sx="100000" w14:sy="100000" w14:kx="0" w14:ky="0" w14:algn="tl">
        <w14:srgbClr w14:val="000000">
          <w14:alpha w14:val="60000"/>
        </w14:srgbClr>
      </w14:shadow>
    </w:rPr>
  </w:style>
  <w:style w:type="character" w:styleId="af7">
    <w:name w:val="Intense Emphasis"/>
    <w:qFormat/>
    <w:rsid w:val="00186DCF"/>
    <w:rPr>
      <w:b/>
      <w:bCs/>
      <w:i/>
      <w:iCs/>
      <w:color w:val="4F81BD"/>
    </w:rPr>
  </w:style>
  <w:style w:type="character" w:customStyle="1" w:styleId="S10">
    <w:name w:val="S_Маркированный Знак1"/>
    <w:rsid w:val="00186DCF"/>
    <w:rPr>
      <w:sz w:val="24"/>
      <w:szCs w:val="24"/>
    </w:rPr>
  </w:style>
  <w:style w:type="character" w:customStyle="1" w:styleId="af8">
    <w:name w:val="Текст Знак"/>
    <w:rsid w:val="00186DCF"/>
    <w:rPr>
      <w:rFonts w:ascii="Courier New" w:eastAsia="Calibri" w:hAnsi="Courier New"/>
      <w:szCs w:val="24"/>
    </w:rPr>
  </w:style>
  <w:style w:type="character" w:customStyle="1" w:styleId="Bodytext">
    <w:name w:val="Body text_"/>
    <w:uiPriority w:val="99"/>
    <w:rsid w:val="00186DCF"/>
    <w:rPr>
      <w:rFonts w:ascii="Times New Roman" w:hAnsi="Times New Roman"/>
      <w:shd w:val="clear" w:color="auto" w:fill="FFFFFF"/>
    </w:rPr>
  </w:style>
  <w:style w:type="character" w:customStyle="1" w:styleId="Bodytext10">
    <w:name w:val="Body text (10)_"/>
    <w:uiPriority w:val="99"/>
    <w:rsid w:val="00186DCF"/>
    <w:rPr>
      <w:rFonts w:ascii="Arial Narrow" w:hAnsi="Arial Narrow" w:cs="Arial Narrow"/>
      <w:sz w:val="21"/>
      <w:szCs w:val="21"/>
      <w:shd w:val="clear" w:color="auto" w:fill="FFFFFF"/>
    </w:rPr>
  </w:style>
  <w:style w:type="character" w:customStyle="1" w:styleId="Bodytext100">
    <w:name w:val="Body text (10)"/>
    <w:uiPriority w:val="99"/>
    <w:rsid w:val="00186DCF"/>
    <w:rPr>
      <w:rFonts w:ascii="Arial Narrow" w:hAnsi="Arial Narrow" w:cs="Arial Narrow"/>
      <w:sz w:val="21"/>
      <w:szCs w:val="21"/>
      <w:shd w:val="clear" w:color="auto" w:fill="FFFFFF"/>
      <w:lang w:val="ru-RU"/>
    </w:rPr>
  </w:style>
  <w:style w:type="character" w:customStyle="1" w:styleId="Heading42Bold">
    <w:name w:val="Heading #4 (2) + Bold"/>
    <w:aliases w:val="Italic106,Spacing 0 pt184"/>
    <w:uiPriority w:val="99"/>
    <w:rsid w:val="00186DCF"/>
    <w:rPr>
      <w:rFonts w:ascii="Arial Narrow" w:hAnsi="Arial Narrow" w:cs="Arial Narrow"/>
      <w:b/>
      <w:bCs/>
      <w:i/>
      <w:iCs/>
      <w:spacing w:val="-10"/>
      <w:sz w:val="21"/>
      <w:szCs w:val="21"/>
      <w:shd w:val="clear" w:color="auto" w:fill="FFFFFF"/>
    </w:rPr>
  </w:style>
  <w:style w:type="character" w:customStyle="1" w:styleId="Heading42">
    <w:name w:val="Heading #4 (2)"/>
    <w:uiPriority w:val="99"/>
    <w:rsid w:val="00186DCF"/>
    <w:rPr>
      <w:rFonts w:ascii="Arial Narrow" w:hAnsi="Arial Narrow" w:cs="Arial Narrow"/>
      <w:sz w:val="21"/>
      <w:szCs w:val="21"/>
      <w:shd w:val="clear" w:color="auto" w:fill="FFFFFF"/>
      <w:lang w:val="ru-RU"/>
    </w:rPr>
  </w:style>
  <w:style w:type="character" w:customStyle="1" w:styleId="Heading43NotBold">
    <w:name w:val="Heading #4 (3) + Not Bold"/>
    <w:aliases w:val="Not Italic77,Spacing 0 pt183"/>
    <w:uiPriority w:val="99"/>
    <w:rsid w:val="00186DCF"/>
    <w:rPr>
      <w:rFonts w:ascii="Arial Narrow" w:hAnsi="Arial Narrow" w:cs="Arial Narrow"/>
      <w:b/>
      <w:bCs/>
      <w:i/>
      <w:iCs/>
      <w:spacing w:val="0"/>
      <w:w w:val="100"/>
      <w:sz w:val="21"/>
      <w:szCs w:val="21"/>
      <w:shd w:val="clear" w:color="auto" w:fill="FFFFFF"/>
    </w:rPr>
  </w:style>
  <w:style w:type="character" w:customStyle="1" w:styleId="Heading42Bold34">
    <w:name w:val="Heading #4 (2) + Bold34"/>
    <w:aliases w:val="Italic104,Spacing 0 pt180"/>
    <w:uiPriority w:val="99"/>
    <w:rsid w:val="00186DCF"/>
    <w:rPr>
      <w:rFonts w:ascii="Arial Narrow" w:hAnsi="Arial Narrow" w:cs="Arial Narrow"/>
      <w:b/>
      <w:bCs/>
      <w:i/>
      <w:iCs/>
      <w:spacing w:val="-10"/>
      <w:w w:val="100"/>
      <w:sz w:val="21"/>
      <w:szCs w:val="21"/>
      <w:shd w:val="clear" w:color="auto" w:fill="FFFFFF"/>
      <w:lang w:val="ru-RU"/>
    </w:rPr>
  </w:style>
  <w:style w:type="character" w:customStyle="1" w:styleId="Bodytext7">
    <w:name w:val="Body text7"/>
    <w:uiPriority w:val="99"/>
    <w:rsid w:val="00186DCF"/>
    <w:rPr>
      <w:rFonts w:ascii="Times New Roman" w:hAnsi="Times New Roman"/>
      <w:spacing w:val="0"/>
      <w:sz w:val="20"/>
      <w:szCs w:val="20"/>
      <w:shd w:val="clear" w:color="auto" w:fill="FFFFFF"/>
    </w:rPr>
  </w:style>
  <w:style w:type="character" w:customStyle="1" w:styleId="Bodytext6">
    <w:name w:val="Body text6"/>
    <w:uiPriority w:val="99"/>
    <w:rsid w:val="00186DCF"/>
    <w:rPr>
      <w:rFonts w:ascii="Arial Unicode MS" w:eastAsia="Arial Unicode MS" w:hAnsi="Arial Unicode MS" w:cs="Arial Unicode MS"/>
      <w:spacing w:val="0"/>
      <w:sz w:val="20"/>
      <w:szCs w:val="20"/>
      <w:shd w:val="clear" w:color="auto" w:fill="FFFFFF"/>
      <w:lang w:val="ru-RU"/>
    </w:rPr>
  </w:style>
  <w:style w:type="character" w:styleId="af9">
    <w:name w:val="Emphasis"/>
    <w:uiPriority w:val="20"/>
    <w:qFormat/>
    <w:rsid w:val="00186DCF"/>
    <w:rPr>
      <w:i/>
      <w:iCs/>
    </w:rPr>
  </w:style>
  <w:style w:type="character" w:customStyle="1" w:styleId="33">
    <w:name w:val="Основной текст с отступом 3 Знак"/>
    <w:rsid w:val="00186DCF"/>
    <w:rPr>
      <w:rFonts w:ascii="Times New Roman" w:eastAsia="Calibri" w:hAnsi="Times New Roman"/>
      <w:bCs/>
      <w:sz w:val="16"/>
      <w:szCs w:val="16"/>
      <w:lang w:val="x-none"/>
    </w:rPr>
  </w:style>
  <w:style w:type="character" w:customStyle="1" w:styleId="41">
    <w:name w:val="Стиль 4 Знак"/>
    <w:rsid w:val="00186DCF"/>
    <w:rPr>
      <w:rFonts w:ascii="Times New Roman" w:hAnsi="Times New Roman"/>
      <w:b/>
      <w:bCs/>
      <w:iCs/>
      <w:sz w:val="24"/>
      <w:szCs w:val="22"/>
      <w:lang w:val="x-none"/>
    </w:rPr>
  </w:style>
  <w:style w:type="character" w:customStyle="1" w:styleId="apple-style-span">
    <w:name w:val="apple-style-span"/>
    <w:rsid w:val="00186DCF"/>
  </w:style>
  <w:style w:type="character" w:styleId="afa">
    <w:name w:val="Strong"/>
    <w:uiPriority w:val="22"/>
    <w:qFormat/>
    <w:rsid w:val="00186DCF"/>
    <w:rPr>
      <w:b/>
      <w:bCs/>
    </w:rPr>
  </w:style>
  <w:style w:type="character" w:customStyle="1" w:styleId="blk">
    <w:name w:val="blk"/>
    <w:rsid w:val="00186DCF"/>
  </w:style>
  <w:style w:type="character" w:customStyle="1" w:styleId="afb">
    <w:name w:val="Текст примечания Знак"/>
    <w:link w:val="afc"/>
    <w:semiHidden/>
    <w:rsid w:val="00186DCF"/>
    <w:rPr>
      <w:rFonts w:ascii="Times New Roman" w:hAnsi="Times New Roman"/>
    </w:rPr>
  </w:style>
  <w:style w:type="character" w:customStyle="1" w:styleId="15">
    <w:name w:val="_ЗАГОЛОВОК 1 Знак"/>
    <w:rsid w:val="00186DCF"/>
    <w:rPr>
      <w:rFonts w:ascii="Arial" w:hAnsi="Arial" w:cs="Arial"/>
      <w:b/>
      <w:bCs/>
      <w:caps/>
      <w:sz w:val="28"/>
      <w:szCs w:val="32"/>
    </w:rPr>
  </w:style>
  <w:style w:type="character" w:customStyle="1" w:styleId="16">
    <w:name w:val="Стиль1"/>
    <w:uiPriority w:val="1"/>
    <w:rsid w:val="00186DCF"/>
    <w:rPr>
      <w:rFonts w:ascii="Algerian" w:hAnsi="Algerian"/>
      <w:b/>
    </w:rPr>
  </w:style>
  <w:style w:type="character" w:customStyle="1" w:styleId="27">
    <w:name w:val="Стиль2"/>
    <w:uiPriority w:val="1"/>
    <w:rsid w:val="00186DCF"/>
    <w:rPr>
      <w:rFonts w:ascii="Arial Narrow" w:hAnsi="Arial Narrow"/>
      <w:b/>
      <w:sz w:val="36"/>
    </w:rPr>
  </w:style>
  <w:style w:type="character" w:customStyle="1" w:styleId="afd">
    <w:name w:val="Гипертекстовая ссылка"/>
    <w:rsid w:val="00186DCF"/>
    <w:rPr>
      <w:color w:val="008000"/>
    </w:rPr>
  </w:style>
  <w:style w:type="character" w:customStyle="1" w:styleId="afe">
    <w:name w:val="Обычный (веб) Знак"/>
    <w:uiPriority w:val="99"/>
    <w:rsid w:val="00186DCF"/>
    <w:rPr>
      <w:rFonts w:ascii="Times New Roman" w:eastAsia="Calibri" w:hAnsi="Times New Roman"/>
      <w:sz w:val="24"/>
      <w:szCs w:val="24"/>
    </w:rPr>
  </w:style>
  <w:style w:type="character" w:customStyle="1" w:styleId="17">
    <w:name w:val="Текст Знак1"/>
    <w:rsid w:val="00186DCF"/>
    <w:rPr>
      <w:rFonts w:ascii="Courier New" w:hAnsi="Courier New" w:cs="Courier New"/>
      <w:lang w:val="ru-RU" w:eastAsia="ar-SA" w:bidi="ar-SA"/>
    </w:rPr>
  </w:style>
  <w:style w:type="paragraph" w:styleId="aff">
    <w:name w:val="Title"/>
    <w:aliases w:val="Название"/>
    <w:basedOn w:val="a1"/>
    <w:next w:val="aff0"/>
    <w:link w:val="18"/>
    <w:qFormat/>
    <w:rsid w:val="00186DCF"/>
    <w:pPr>
      <w:spacing w:after="240" w:line="240" w:lineRule="auto"/>
      <w:jc w:val="center"/>
    </w:pPr>
    <w:rPr>
      <w:rFonts w:eastAsia="Times New Roman"/>
      <w:b/>
      <w:sz w:val="32"/>
      <w:szCs w:val="20"/>
    </w:rPr>
  </w:style>
  <w:style w:type="character" w:customStyle="1" w:styleId="18">
    <w:name w:val="Заголовок Знак1"/>
    <w:aliases w:val="Название Знак1"/>
    <w:basedOn w:val="a3"/>
    <w:link w:val="aff"/>
    <w:rsid w:val="00186DCF"/>
    <w:rPr>
      <w:rFonts w:ascii="Times New Roman" w:eastAsia="Times New Roman" w:hAnsi="Times New Roman" w:cs="Calibri"/>
      <w:b/>
      <w:sz w:val="32"/>
      <w:szCs w:val="20"/>
      <w:lang w:eastAsia="ar-SA"/>
    </w:rPr>
  </w:style>
  <w:style w:type="paragraph" w:styleId="aff0">
    <w:name w:val="Body Text"/>
    <w:basedOn w:val="a1"/>
    <w:link w:val="19"/>
    <w:rsid w:val="00186DCF"/>
    <w:pPr>
      <w:spacing w:after="120" w:line="240" w:lineRule="auto"/>
      <w:jc w:val="center"/>
    </w:pPr>
    <w:rPr>
      <w:rFonts w:ascii="Calibri" w:eastAsia="Times New Roman" w:hAnsi="Calibri"/>
    </w:rPr>
  </w:style>
  <w:style w:type="character" w:customStyle="1" w:styleId="19">
    <w:name w:val="Основной текст Знак1"/>
    <w:basedOn w:val="a3"/>
    <w:link w:val="aff0"/>
    <w:rsid w:val="00186DCF"/>
    <w:rPr>
      <w:rFonts w:ascii="Calibri" w:eastAsia="Times New Roman" w:hAnsi="Calibri" w:cs="Calibri"/>
      <w:sz w:val="24"/>
      <w:lang w:eastAsia="ar-SA"/>
    </w:rPr>
  </w:style>
  <w:style w:type="paragraph" w:styleId="aff1">
    <w:name w:val="List"/>
    <w:basedOn w:val="aff0"/>
    <w:rsid w:val="00186DCF"/>
    <w:rPr>
      <w:rFonts w:ascii="Arial" w:hAnsi="Arial" w:cs="Mangal"/>
    </w:rPr>
  </w:style>
  <w:style w:type="paragraph" w:customStyle="1" w:styleId="28">
    <w:name w:val="Название2"/>
    <w:basedOn w:val="a1"/>
    <w:rsid w:val="00186DCF"/>
    <w:pPr>
      <w:suppressLineNumbers/>
      <w:spacing w:before="120" w:after="120"/>
    </w:pPr>
    <w:rPr>
      <w:rFonts w:ascii="Arial" w:hAnsi="Arial" w:cs="Mangal"/>
      <w:i/>
      <w:iCs/>
      <w:sz w:val="20"/>
      <w:szCs w:val="24"/>
    </w:rPr>
  </w:style>
  <w:style w:type="paragraph" w:customStyle="1" w:styleId="29">
    <w:name w:val="Указатель2"/>
    <w:basedOn w:val="a1"/>
    <w:rsid w:val="00186DCF"/>
    <w:pPr>
      <w:suppressLineNumbers/>
    </w:pPr>
    <w:rPr>
      <w:rFonts w:ascii="Arial" w:hAnsi="Arial" w:cs="Mangal"/>
    </w:rPr>
  </w:style>
  <w:style w:type="paragraph" w:styleId="a2">
    <w:name w:val="Normal (Web)"/>
    <w:basedOn w:val="a1"/>
    <w:uiPriority w:val="99"/>
    <w:qFormat/>
    <w:rsid w:val="00186DCF"/>
    <w:rPr>
      <w:szCs w:val="24"/>
    </w:rPr>
  </w:style>
  <w:style w:type="paragraph" w:customStyle="1" w:styleId="1a">
    <w:name w:val="Название1"/>
    <w:basedOn w:val="a1"/>
    <w:rsid w:val="00186DCF"/>
    <w:pPr>
      <w:suppressLineNumbers/>
      <w:spacing w:before="120" w:after="120"/>
    </w:pPr>
    <w:rPr>
      <w:rFonts w:ascii="Arial" w:hAnsi="Arial" w:cs="Mangal"/>
      <w:i/>
      <w:iCs/>
      <w:sz w:val="20"/>
      <w:szCs w:val="24"/>
    </w:rPr>
  </w:style>
  <w:style w:type="paragraph" w:customStyle="1" w:styleId="1b">
    <w:name w:val="Указатель1"/>
    <w:basedOn w:val="a1"/>
    <w:rsid w:val="00186DCF"/>
    <w:pPr>
      <w:suppressLineNumbers/>
    </w:pPr>
    <w:rPr>
      <w:rFonts w:ascii="Arial" w:hAnsi="Arial" w:cs="Mangal"/>
    </w:rPr>
  </w:style>
  <w:style w:type="paragraph" w:styleId="2a">
    <w:name w:val="toc 2"/>
    <w:basedOn w:val="a1"/>
    <w:next w:val="a1"/>
    <w:uiPriority w:val="39"/>
    <w:qFormat/>
    <w:rsid w:val="00186DCF"/>
    <w:pPr>
      <w:spacing w:after="100"/>
      <w:ind w:firstLine="709"/>
    </w:pPr>
    <w:rPr>
      <w:i/>
      <w:szCs w:val="24"/>
    </w:rPr>
  </w:style>
  <w:style w:type="paragraph" w:styleId="aff2">
    <w:name w:val="Subtitle"/>
    <w:aliases w:val="заголовок 2"/>
    <w:basedOn w:val="2a"/>
    <w:next w:val="2a"/>
    <w:link w:val="1c"/>
    <w:qFormat/>
    <w:rsid w:val="00186DCF"/>
    <w:pPr>
      <w:spacing w:before="300" w:after="240"/>
      <w:ind w:firstLine="567"/>
      <w:jc w:val="center"/>
    </w:pPr>
    <w:rPr>
      <w:b/>
      <w:i w:val="0"/>
    </w:rPr>
  </w:style>
  <w:style w:type="character" w:customStyle="1" w:styleId="1c">
    <w:name w:val="Подзаголовок Знак1"/>
    <w:aliases w:val="заголовок 2 Знак1"/>
    <w:basedOn w:val="a3"/>
    <w:link w:val="aff2"/>
    <w:rsid w:val="00186DCF"/>
    <w:rPr>
      <w:rFonts w:ascii="Times New Roman" w:eastAsia="Calibri" w:hAnsi="Times New Roman" w:cs="Calibri"/>
      <w:b/>
      <w:sz w:val="24"/>
      <w:szCs w:val="24"/>
      <w:lang w:eastAsia="ar-SA"/>
    </w:rPr>
  </w:style>
  <w:style w:type="paragraph" w:styleId="aff3">
    <w:name w:val="List Paragraph"/>
    <w:basedOn w:val="a1"/>
    <w:qFormat/>
    <w:rsid w:val="00186DCF"/>
    <w:pPr>
      <w:ind w:left="720"/>
    </w:pPr>
  </w:style>
  <w:style w:type="paragraph" w:styleId="aff4">
    <w:name w:val="TOC Heading"/>
    <w:basedOn w:val="10"/>
    <w:next w:val="a1"/>
    <w:uiPriority w:val="39"/>
    <w:qFormat/>
    <w:rsid w:val="00186DCF"/>
    <w:pPr>
      <w:spacing w:before="480" w:line="276" w:lineRule="auto"/>
    </w:pPr>
    <w:rPr>
      <w:rFonts w:ascii="Cambria" w:hAnsi="Cambria"/>
      <w:color w:val="365F91"/>
      <w:sz w:val="28"/>
    </w:rPr>
  </w:style>
  <w:style w:type="paragraph" w:customStyle="1" w:styleId="S6">
    <w:name w:val="S_Титульный"/>
    <w:basedOn w:val="a1"/>
    <w:rsid w:val="00186DCF"/>
    <w:pPr>
      <w:ind w:left="3060"/>
      <w:jc w:val="right"/>
    </w:pPr>
    <w:rPr>
      <w:rFonts w:eastAsia="Times New Roman"/>
      <w:b/>
      <w:caps/>
      <w:szCs w:val="24"/>
    </w:rPr>
  </w:style>
  <w:style w:type="paragraph" w:styleId="aff5">
    <w:name w:val="Balloon Text"/>
    <w:basedOn w:val="a1"/>
    <w:link w:val="1d"/>
    <w:uiPriority w:val="99"/>
    <w:rsid w:val="00186DCF"/>
    <w:pPr>
      <w:spacing w:line="240" w:lineRule="auto"/>
    </w:pPr>
    <w:rPr>
      <w:rFonts w:ascii="Tahoma" w:hAnsi="Tahoma" w:cs="Tahoma"/>
      <w:sz w:val="16"/>
      <w:szCs w:val="16"/>
    </w:rPr>
  </w:style>
  <w:style w:type="character" w:customStyle="1" w:styleId="1d">
    <w:name w:val="Текст выноски Знак1"/>
    <w:basedOn w:val="a3"/>
    <w:link w:val="aff5"/>
    <w:uiPriority w:val="99"/>
    <w:rsid w:val="00186DCF"/>
    <w:rPr>
      <w:rFonts w:ascii="Tahoma" w:eastAsia="Calibri" w:hAnsi="Tahoma" w:cs="Tahoma"/>
      <w:sz w:val="16"/>
      <w:szCs w:val="16"/>
      <w:lang w:eastAsia="ar-SA"/>
    </w:rPr>
  </w:style>
  <w:style w:type="paragraph" w:styleId="aff6">
    <w:name w:val="header"/>
    <w:basedOn w:val="a1"/>
    <w:link w:val="1e"/>
    <w:uiPriority w:val="99"/>
    <w:rsid w:val="00186DCF"/>
    <w:pPr>
      <w:tabs>
        <w:tab w:val="center" w:pos="4677"/>
        <w:tab w:val="right" w:pos="9355"/>
      </w:tabs>
    </w:pPr>
  </w:style>
  <w:style w:type="character" w:customStyle="1" w:styleId="1e">
    <w:name w:val="Верхний колонтитул Знак1"/>
    <w:basedOn w:val="a3"/>
    <w:link w:val="aff6"/>
    <w:uiPriority w:val="99"/>
    <w:rsid w:val="00186DCF"/>
    <w:rPr>
      <w:rFonts w:ascii="Times New Roman" w:eastAsia="Calibri" w:hAnsi="Times New Roman" w:cs="Calibri"/>
      <w:sz w:val="24"/>
      <w:lang w:eastAsia="ar-SA"/>
    </w:rPr>
  </w:style>
  <w:style w:type="paragraph" w:styleId="1f">
    <w:name w:val="toc 1"/>
    <w:basedOn w:val="a1"/>
    <w:next w:val="a1"/>
    <w:uiPriority w:val="39"/>
    <w:qFormat/>
    <w:rsid w:val="00186DCF"/>
    <w:pPr>
      <w:tabs>
        <w:tab w:val="right" w:leader="dot" w:pos="10195"/>
      </w:tabs>
    </w:pPr>
    <w:rPr>
      <w:b/>
      <w:sz w:val="28"/>
      <w:szCs w:val="28"/>
    </w:rPr>
  </w:style>
  <w:style w:type="paragraph" w:styleId="34">
    <w:name w:val="toc 3"/>
    <w:basedOn w:val="a1"/>
    <w:next w:val="a1"/>
    <w:uiPriority w:val="39"/>
    <w:qFormat/>
    <w:rsid w:val="00186DCF"/>
    <w:pPr>
      <w:ind w:left="480"/>
    </w:pPr>
  </w:style>
  <w:style w:type="paragraph" w:customStyle="1" w:styleId="1">
    <w:name w:val="Маркированный список1"/>
    <w:basedOn w:val="a1"/>
    <w:rsid w:val="00186DCF"/>
    <w:pPr>
      <w:numPr>
        <w:numId w:val="3"/>
      </w:numPr>
    </w:pPr>
    <w:rPr>
      <w:rFonts w:eastAsia="Times New Roman"/>
      <w:color w:val="333399"/>
      <w:w w:val="109"/>
      <w:szCs w:val="24"/>
    </w:rPr>
  </w:style>
  <w:style w:type="paragraph" w:customStyle="1" w:styleId="S7">
    <w:name w:val="S_Маркированный"/>
    <w:basedOn w:val="1"/>
    <w:rsid w:val="00186DCF"/>
    <w:pPr>
      <w:tabs>
        <w:tab w:val="left" w:pos="992"/>
      </w:tabs>
      <w:spacing w:line="240" w:lineRule="auto"/>
    </w:pPr>
    <w:rPr>
      <w:color w:val="auto"/>
    </w:rPr>
  </w:style>
  <w:style w:type="paragraph" w:customStyle="1" w:styleId="S8">
    <w:name w:val="S_Обычный"/>
    <w:basedOn w:val="a1"/>
    <w:rsid w:val="00186DCF"/>
    <w:pPr>
      <w:ind w:firstLine="709"/>
    </w:pPr>
    <w:rPr>
      <w:rFonts w:eastAsia="Times New Roman"/>
      <w:szCs w:val="24"/>
    </w:rPr>
  </w:style>
  <w:style w:type="paragraph" w:customStyle="1" w:styleId="310">
    <w:name w:val="Основной текст 31"/>
    <w:basedOn w:val="a1"/>
    <w:rsid w:val="00186DCF"/>
    <w:pPr>
      <w:spacing w:after="120"/>
      <w:ind w:firstLine="567"/>
      <w:jc w:val="left"/>
    </w:pPr>
    <w:rPr>
      <w:rFonts w:eastAsia="Times New Roman"/>
      <w:sz w:val="16"/>
      <w:szCs w:val="16"/>
    </w:rPr>
  </w:style>
  <w:style w:type="paragraph" w:customStyle="1" w:styleId="210">
    <w:name w:val="Основной текст с отступом 21"/>
    <w:basedOn w:val="a1"/>
    <w:rsid w:val="00186DCF"/>
    <w:pPr>
      <w:spacing w:after="120" w:line="480" w:lineRule="auto"/>
      <w:ind w:left="283"/>
      <w:jc w:val="left"/>
    </w:pPr>
    <w:rPr>
      <w:rFonts w:eastAsia="Times New Roman"/>
      <w:szCs w:val="24"/>
    </w:rPr>
  </w:style>
  <w:style w:type="paragraph" w:styleId="aff7">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
    <w:basedOn w:val="a1"/>
    <w:link w:val="1f0"/>
    <w:rsid w:val="00186DCF"/>
    <w:pPr>
      <w:spacing w:after="120" w:line="240" w:lineRule="auto"/>
      <w:ind w:left="283"/>
      <w:jc w:val="left"/>
    </w:pPr>
    <w:rPr>
      <w:rFonts w:eastAsia="Times New Roman"/>
      <w:szCs w:val="24"/>
    </w:rPr>
  </w:style>
  <w:style w:type="character" w:customStyle="1" w:styleId="1f0">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basedOn w:val="a3"/>
    <w:link w:val="aff7"/>
    <w:rsid w:val="00186DCF"/>
    <w:rPr>
      <w:rFonts w:ascii="Times New Roman" w:eastAsia="Times New Roman" w:hAnsi="Times New Roman" w:cs="Calibri"/>
      <w:sz w:val="24"/>
      <w:szCs w:val="24"/>
      <w:lang w:eastAsia="ar-SA"/>
    </w:rPr>
  </w:style>
  <w:style w:type="paragraph" w:customStyle="1" w:styleId="Style6">
    <w:name w:val="Style6"/>
    <w:basedOn w:val="a1"/>
    <w:rsid w:val="00186DCF"/>
    <w:pPr>
      <w:widowControl w:val="0"/>
      <w:autoSpaceDE w:val="0"/>
      <w:spacing w:line="410" w:lineRule="exact"/>
      <w:jc w:val="left"/>
    </w:pPr>
    <w:rPr>
      <w:rFonts w:ascii="MS Reference Sans Serif" w:eastAsia="Times New Roman" w:hAnsi="MS Reference Sans Serif"/>
      <w:color w:val="000000"/>
      <w:szCs w:val="24"/>
    </w:rPr>
  </w:style>
  <w:style w:type="paragraph" w:customStyle="1" w:styleId="211">
    <w:name w:val="Основной текст 21"/>
    <w:basedOn w:val="a1"/>
    <w:rsid w:val="00186DCF"/>
    <w:pPr>
      <w:spacing w:after="120" w:line="480" w:lineRule="auto"/>
      <w:jc w:val="left"/>
    </w:pPr>
    <w:rPr>
      <w:rFonts w:eastAsia="Times New Roman"/>
      <w:szCs w:val="24"/>
    </w:rPr>
  </w:style>
  <w:style w:type="paragraph" w:customStyle="1" w:styleId="Style1">
    <w:name w:val="Style1"/>
    <w:basedOn w:val="a1"/>
    <w:rsid w:val="00186DCF"/>
    <w:pPr>
      <w:widowControl w:val="0"/>
      <w:autoSpaceDE w:val="0"/>
      <w:spacing w:line="410" w:lineRule="exact"/>
      <w:ind w:firstLine="468"/>
    </w:pPr>
    <w:rPr>
      <w:rFonts w:ascii="MS Reference Sans Serif" w:eastAsia="Times New Roman" w:hAnsi="MS Reference Sans Serif"/>
      <w:color w:val="000000"/>
      <w:szCs w:val="24"/>
    </w:rPr>
  </w:style>
  <w:style w:type="paragraph" w:styleId="42">
    <w:name w:val="toc 4"/>
    <w:basedOn w:val="a1"/>
    <w:next w:val="a1"/>
    <w:uiPriority w:val="39"/>
    <w:rsid w:val="00186DCF"/>
    <w:pPr>
      <w:ind w:left="720"/>
    </w:pPr>
  </w:style>
  <w:style w:type="paragraph" w:customStyle="1" w:styleId="Style2">
    <w:name w:val="Style2"/>
    <w:basedOn w:val="a1"/>
    <w:rsid w:val="00186DCF"/>
    <w:pPr>
      <w:widowControl w:val="0"/>
      <w:autoSpaceDE w:val="0"/>
      <w:spacing w:line="410" w:lineRule="exact"/>
      <w:ind w:firstLine="468"/>
    </w:pPr>
    <w:rPr>
      <w:rFonts w:ascii="MS Reference Sans Serif" w:eastAsia="Times New Roman" w:hAnsi="MS Reference Sans Serif"/>
      <w:szCs w:val="24"/>
    </w:rPr>
  </w:style>
  <w:style w:type="paragraph" w:customStyle="1" w:styleId="Style3">
    <w:name w:val="Style3"/>
    <w:basedOn w:val="a1"/>
    <w:rsid w:val="00186DCF"/>
    <w:pPr>
      <w:widowControl w:val="0"/>
      <w:autoSpaceDE w:val="0"/>
      <w:spacing w:line="410" w:lineRule="exact"/>
      <w:jc w:val="center"/>
    </w:pPr>
    <w:rPr>
      <w:rFonts w:ascii="MS Reference Sans Serif" w:eastAsia="Times New Roman" w:hAnsi="MS Reference Sans Serif"/>
      <w:szCs w:val="24"/>
    </w:rPr>
  </w:style>
  <w:style w:type="paragraph" w:customStyle="1" w:styleId="Style4">
    <w:name w:val="Style4"/>
    <w:basedOn w:val="a1"/>
    <w:rsid w:val="00186DCF"/>
    <w:pPr>
      <w:widowControl w:val="0"/>
      <w:autoSpaceDE w:val="0"/>
      <w:spacing w:line="411" w:lineRule="exact"/>
      <w:ind w:firstLine="540"/>
      <w:jc w:val="center"/>
    </w:pPr>
    <w:rPr>
      <w:rFonts w:ascii="MS Reference Sans Serif" w:eastAsia="Times New Roman" w:hAnsi="MS Reference Sans Serif"/>
      <w:szCs w:val="24"/>
    </w:rPr>
  </w:style>
  <w:style w:type="paragraph" w:customStyle="1" w:styleId="Style5">
    <w:name w:val="Style5"/>
    <w:basedOn w:val="a1"/>
    <w:rsid w:val="00186DCF"/>
    <w:pPr>
      <w:widowControl w:val="0"/>
      <w:autoSpaceDE w:val="0"/>
      <w:spacing w:line="410" w:lineRule="exact"/>
      <w:ind w:hanging="331"/>
      <w:jc w:val="center"/>
    </w:pPr>
    <w:rPr>
      <w:rFonts w:ascii="MS Reference Sans Serif" w:eastAsia="Times New Roman" w:hAnsi="MS Reference Sans Serif"/>
      <w:szCs w:val="24"/>
    </w:rPr>
  </w:style>
  <w:style w:type="paragraph" w:customStyle="1" w:styleId="Style7">
    <w:name w:val="Style7"/>
    <w:basedOn w:val="a1"/>
    <w:rsid w:val="00186DCF"/>
    <w:pPr>
      <w:widowControl w:val="0"/>
      <w:autoSpaceDE w:val="0"/>
      <w:spacing w:line="240" w:lineRule="auto"/>
      <w:jc w:val="center"/>
    </w:pPr>
    <w:rPr>
      <w:rFonts w:ascii="MS Reference Sans Serif" w:eastAsia="Times New Roman" w:hAnsi="MS Reference Sans Serif"/>
      <w:szCs w:val="24"/>
    </w:rPr>
  </w:style>
  <w:style w:type="paragraph" w:customStyle="1" w:styleId="Style8">
    <w:name w:val="Style8"/>
    <w:basedOn w:val="a1"/>
    <w:rsid w:val="00186DCF"/>
    <w:pPr>
      <w:widowControl w:val="0"/>
      <w:autoSpaceDE w:val="0"/>
      <w:spacing w:line="216" w:lineRule="exact"/>
      <w:ind w:firstLine="122"/>
      <w:jc w:val="center"/>
    </w:pPr>
    <w:rPr>
      <w:rFonts w:ascii="MS Reference Sans Serif" w:eastAsia="Times New Roman" w:hAnsi="MS Reference Sans Serif"/>
      <w:szCs w:val="24"/>
    </w:rPr>
  </w:style>
  <w:style w:type="paragraph" w:customStyle="1" w:styleId="Style11">
    <w:name w:val="Style11"/>
    <w:basedOn w:val="a1"/>
    <w:uiPriority w:val="99"/>
    <w:rsid w:val="00186DCF"/>
    <w:pPr>
      <w:widowControl w:val="0"/>
      <w:autoSpaceDE w:val="0"/>
      <w:spacing w:line="274" w:lineRule="exact"/>
    </w:pPr>
    <w:rPr>
      <w:rFonts w:ascii="MS Reference Sans Serif" w:eastAsia="Times New Roman" w:hAnsi="MS Reference Sans Serif"/>
      <w:szCs w:val="24"/>
    </w:rPr>
  </w:style>
  <w:style w:type="paragraph" w:customStyle="1" w:styleId="Style13">
    <w:name w:val="Style13"/>
    <w:basedOn w:val="a1"/>
    <w:uiPriority w:val="99"/>
    <w:rsid w:val="00186DCF"/>
    <w:pPr>
      <w:widowControl w:val="0"/>
      <w:autoSpaceDE w:val="0"/>
      <w:spacing w:line="277" w:lineRule="exact"/>
      <w:jc w:val="center"/>
    </w:pPr>
    <w:rPr>
      <w:rFonts w:ascii="MS Reference Sans Serif" w:eastAsia="Times New Roman" w:hAnsi="MS Reference Sans Serif"/>
      <w:szCs w:val="24"/>
    </w:rPr>
  </w:style>
  <w:style w:type="paragraph" w:customStyle="1" w:styleId="Style12">
    <w:name w:val="Style12"/>
    <w:basedOn w:val="a1"/>
    <w:uiPriority w:val="99"/>
    <w:rsid w:val="00186DCF"/>
    <w:pPr>
      <w:widowControl w:val="0"/>
      <w:autoSpaceDE w:val="0"/>
      <w:spacing w:line="281" w:lineRule="exact"/>
      <w:ind w:hanging="94"/>
    </w:pPr>
    <w:rPr>
      <w:rFonts w:ascii="MS Reference Sans Serif" w:eastAsia="Times New Roman" w:hAnsi="MS Reference Sans Serif"/>
      <w:szCs w:val="24"/>
    </w:rPr>
  </w:style>
  <w:style w:type="paragraph" w:customStyle="1" w:styleId="Style9">
    <w:name w:val="Style9"/>
    <w:basedOn w:val="a1"/>
    <w:rsid w:val="00186DCF"/>
    <w:pPr>
      <w:widowControl w:val="0"/>
      <w:autoSpaceDE w:val="0"/>
      <w:spacing w:line="238" w:lineRule="exact"/>
      <w:jc w:val="center"/>
    </w:pPr>
    <w:rPr>
      <w:rFonts w:ascii="MS Reference Sans Serif" w:eastAsia="Times New Roman" w:hAnsi="MS Reference Sans Serif"/>
      <w:szCs w:val="24"/>
    </w:rPr>
  </w:style>
  <w:style w:type="paragraph" w:customStyle="1" w:styleId="Style10">
    <w:name w:val="Style10"/>
    <w:basedOn w:val="a1"/>
    <w:uiPriority w:val="99"/>
    <w:rsid w:val="00186DCF"/>
    <w:pPr>
      <w:widowControl w:val="0"/>
      <w:autoSpaceDE w:val="0"/>
      <w:spacing w:line="240" w:lineRule="auto"/>
      <w:jc w:val="center"/>
    </w:pPr>
    <w:rPr>
      <w:rFonts w:ascii="Garamond" w:eastAsia="Times New Roman" w:hAnsi="Garamond"/>
      <w:szCs w:val="24"/>
    </w:rPr>
  </w:style>
  <w:style w:type="paragraph" w:customStyle="1" w:styleId="S1">
    <w:name w:val="S_Заголовок 1"/>
    <w:basedOn w:val="a1"/>
    <w:rsid w:val="00186DCF"/>
    <w:pPr>
      <w:numPr>
        <w:numId w:val="2"/>
      </w:numPr>
      <w:tabs>
        <w:tab w:val="left" w:pos="720"/>
      </w:tabs>
      <w:spacing w:line="240" w:lineRule="auto"/>
      <w:ind w:left="720" w:firstLine="0"/>
      <w:jc w:val="center"/>
    </w:pPr>
    <w:rPr>
      <w:rFonts w:eastAsia="Times New Roman"/>
      <w:b/>
      <w:caps/>
      <w:szCs w:val="24"/>
    </w:rPr>
  </w:style>
  <w:style w:type="paragraph" w:customStyle="1" w:styleId="S2">
    <w:name w:val="S_Заголовок 2"/>
    <w:basedOn w:val="2"/>
    <w:rsid w:val="00186DCF"/>
    <w:pPr>
      <w:keepNext w:val="0"/>
      <w:numPr>
        <w:ilvl w:val="1"/>
        <w:numId w:val="1"/>
      </w:numPr>
      <w:spacing w:before="0" w:after="300"/>
    </w:pPr>
    <w:rPr>
      <w:bCs w:val="0"/>
      <w:i/>
      <w:iCs w:val="0"/>
      <w:szCs w:val="24"/>
    </w:rPr>
  </w:style>
  <w:style w:type="paragraph" w:customStyle="1" w:styleId="S3">
    <w:name w:val="S_Заголовок 3"/>
    <w:basedOn w:val="3"/>
    <w:rsid w:val="00186DCF"/>
    <w:pPr>
      <w:keepNext w:val="0"/>
      <w:numPr>
        <w:ilvl w:val="2"/>
        <w:numId w:val="1"/>
      </w:numPr>
      <w:spacing w:before="0" w:after="0"/>
    </w:pPr>
    <w:rPr>
      <w:b w:val="0"/>
      <w:bCs w:val="0"/>
      <w:szCs w:val="24"/>
    </w:rPr>
  </w:style>
  <w:style w:type="paragraph" w:customStyle="1" w:styleId="S4">
    <w:name w:val="S_Заголовок 4"/>
    <w:basedOn w:val="4"/>
    <w:rsid w:val="00186DCF"/>
    <w:pPr>
      <w:keepNext w:val="0"/>
      <w:numPr>
        <w:ilvl w:val="3"/>
        <w:numId w:val="1"/>
      </w:numPr>
      <w:ind w:left="720" w:firstLine="0"/>
    </w:pPr>
    <w:rPr>
      <w:bCs w:val="0"/>
      <w:szCs w:val="24"/>
    </w:rPr>
  </w:style>
  <w:style w:type="paragraph" w:customStyle="1" w:styleId="aff8">
    <w:name w:val="Таблица"/>
    <w:basedOn w:val="a1"/>
    <w:qFormat/>
    <w:rsid w:val="00186DCF"/>
    <w:pPr>
      <w:spacing w:line="240" w:lineRule="auto"/>
    </w:pPr>
    <w:rPr>
      <w:rFonts w:eastAsia="Times New Roman"/>
      <w:szCs w:val="24"/>
    </w:rPr>
  </w:style>
  <w:style w:type="paragraph" w:customStyle="1" w:styleId="aff9">
    <w:name w:val="Заголовок таблици"/>
    <w:basedOn w:val="a1"/>
    <w:rsid w:val="00186DCF"/>
    <w:pPr>
      <w:spacing w:line="240" w:lineRule="auto"/>
      <w:ind w:firstLine="540"/>
    </w:pPr>
    <w:rPr>
      <w:rFonts w:eastAsia="Times New Roman"/>
      <w:szCs w:val="24"/>
    </w:rPr>
  </w:style>
  <w:style w:type="paragraph" w:customStyle="1" w:styleId="1f1">
    <w:name w:val="Обычный1"/>
    <w:rsid w:val="00186DCF"/>
    <w:pPr>
      <w:suppressAutoHyphens/>
      <w:spacing w:after="0" w:line="240" w:lineRule="auto"/>
    </w:pPr>
    <w:rPr>
      <w:rFonts w:ascii="Times New Roman" w:eastAsia="Arial" w:hAnsi="Times New Roman" w:cs="Calibri"/>
      <w:sz w:val="24"/>
      <w:szCs w:val="20"/>
      <w:lang w:eastAsia="ar-SA"/>
    </w:rPr>
  </w:style>
  <w:style w:type="paragraph" w:customStyle="1" w:styleId="affa">
    <w:name w:val="Обычный в таблице"/>
    <w:basedOn w:val="a1"/>
    <w:rsid w:val="00186DCF"/>
    <w:pPr>
      <w:ind w:hanging="6"/>
      <w:jc w:val="center"/>
    </w:pPr>
    <w:rPr>
      <w:rFonts w:eastAsia="Times New Roman"/>
      <w:szCs w:val="24"/>
    </w:rPr>
  </w:style>
  <w:style w:type="paragraph" w:customStyle="1" w:styleId="affb">
    <w:name w:val="Содержимое таблицы"/>
    <w:basedOn w:val="a1"/>
    <w:rsid w:val="00186DCF"/>
    <w:pPr>
      <w:suppressLineNumbers/>
    </w:pPr>
  </w:style>
  <w:style w:type="paragraph" w:customStyle="1" w:styleId="affc">
    <w:name w:val="Заголовок таблицы"/>
    <w:basedOn w:val="a1"/>
    <w:rsid w:val="00186DCF"/>
    <w:pPr>
      <w:spacing w:before="60"/>
      <w:ind w:firstLine="709"/>
      <w:jc w:val="center"/>
    </w:pPr>
    <w:rPr>
      <w:rFonts w:ascii="Arial Black" w:eastAsia="Times New Roman" w:hAnsi="Arial Black" w:cs="Arial Black"/>
      <w:spacing w:val="-5"/>
      <w:sz w:val="16"/>
      <w:szCs w:val="16"/>
    </w:rPr>
  </w:style>
  <w:style w:type="paragraph" w:customStyle="1" w:styleId="1f2">
    <w:name w:val="Название объекта1"/>
    <w:basedOn w:val="a1"/>
    <w:next w:val="a1"/>
    <w:rsid w:val="00186DCF"/>
    <w:pPr>
      <w:spacing w:after="200" w:line="240" w:lineRule="auto"/>
      <w:jc w:val="center"/>
    </w:pPr>
    <w:rPr>
      <w:rFonts w:eastAsia="Times New Roman"/>
      <w:b/>
      <w:bCs/>
      <w:color w:val="4F81BD"/>
      <w:sz w:val="18"/>
      <w:szCs w:val="18"/>
    </w:rPr>
  </w:style>
  <w:style w:type="paragraph" w:customStyle="1" w:styleId="1f3">
    <w:name w:val="Без интервала1"/>
    <w:aliases w:val="с интервалом"/>
    <w:uiPriority w:val="1"/>
    <w:qFormat/>
    <w:rsid w:val="00186DCF"/>
    <w:pPr>
      <w:suppressAutoHyphens/>
      <w:spacing w:after="0" w:line="240" w:lineRule="auto"/>
    </w:pPr>
    <w:rPr>
      <w:rFonts w:ascii="Calibri" w:eastAsia="Arial" w:hAnsi="Calibri" w:cs="Calibri"/>
      <w:lang w:eastAsia="ar-SA"/>
    </w:rPr>
  </w:style>
  <w:style w:type="paragraph" w:customStyle="1" w:styleId="affd">
    <w:name w:val="Абзац рядовой"/>
    <w:basedOn w:val="a1"/>
    <w:rsid w:val="00186DCF"/>
    <w:pPr>
      <w:spacing w:line="240" w:lineRule="auto"/>
    </w:pPr>
    <w:rPr>
      <w:rFonts w:eastAsia="Times New Roman"/>
      <w:sz w:val="28"/>
      <w:szCs w:val="28"/>
    </w:rPr>
  </w:style>
  <w:style w:type="paragraph" w:customStyle="1" w:styleId="ConsPlusNormal">
    <w:name w:val="ConsPlusNormal"/>
    <w:link w:val="ConsPlusNormal0"/>
    <w:rsid w:val="00186DCF"/>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ConsNormal">
    <w:name w:val="ConsNormal"/>
    <w:rsid w:val="00186DCF"/>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affe">
    <w:name w:val="СтильЗ"/>
    <w:basedOn w:val="a1"/>
    <w:qFormat/>
    <w:rsid w:val="00186DCF"/>
    <w:pPr>
      <w:ind w:firstLine="567"/>
    </w:pPr>
    <w:rPr>
      <w:rFonts w:eastAsia="Times New Roman"/>
      <w:szCs w:val="20"/>
    </w:rPr>
  </w:style>
  <w:style w:type="paragraph" w:customStyle="1" w:styleId="2b">
    <w:name w:val="Заг 2 Знак"/>
    <w:basedOn w:val="a1"/>
    <w:qFormat/>
    <w:rsid w:val="00186DCF"/>
    <w:pPr>
      <w:spacing w:before="240" w:after="180" w:line="240" w:lineRule="auto"/>
      <w:jc w:val="left"/>
    </w:pPr>
    <w:rPr>
      <w:rFonts w:ascii="Arial" w:eastAsia="Times New Roman" w:hAnsi="Arial" w:cs="Arial"/>
      <w:b/>
      <w:caps/>
      <w:color w:val="0070C0"/>
      <w:szCs w:val="28"/>
      <w14:shadow w14:blurRad="50800" w14:dist="38100" w14:dir="2700000" w14:sx="100000" w14:sy="100000" w14:kx="0" w14:ky="0" w14:algn="tl">
        <w14:srgbClr w14:val="000000">
          <w14:alpha w14:val="60000"/>
        </w14:srgbClr>
      </w14:shadow>
    </w:rPr>
  </w:style>
  <w:style w:type="paragraph" w:customStyle="1" w:styleId="1f4">
    <w:name w:val="Текст1"/>
    <w:basedOn w:val="a1"/>
    <w:rsid w:val="00186DCF"/>
    <w:pPr>
      <w:spacing w:line="240" w:lineRule="auto"/>
      <w:jc w:val="left"/>
    </w:pPr>
    <w:rPr>
      <w:rFonts w:ascii="Courier New" w:hAnsi="Courier New"/>
      <w:sz w:val="20"/>
      <w:szCs w:val="24"/>
    </w:rPr>
  </w:style>
  <w:style w:type="paragraph" w:customStyle="1" w:styleId="1f5">
    <w:name w:val="Основной текст1"/>
    <w:basedOn w:val="a1"/>
    <w:uiPriority w:val="99"/>
    <w:rsid w:val="00186DCF"/>
    <w:pPr>
      <w:shd w:val="clear" w:color="auto" w:fill="FFFFFF"/>
      <w:spacing w:line="274" w:lineRule="exact"/>
    </w:pPr>
    <w:rPr>
      <w:rFonts w:eastAsia="Times New Roman"/>
      <w:sz w:val="20"/>
      <w:szCs w:val="20"/>
    </w:rPr>
  </w:style>
  <w:style w:type="paragraph" w:customStyle="1" w:styleId="Bodytext101">
    <w:name w:val="Body text (10)1"/>
    <w:basedOn w:val="a1"/>
    <w:uiPriority w:val="99"/>
    <w:rsid w:val="00186DCF"/>
    <w:pPr>
      <w:shd w:val="clear" w:color="auto" w:fill="FFFFFF"/>
      <w:spacing w:before="420" w:after="180" w:line="283" w:lineRule="exact"/>
      <w:ind w:hanging="1160"/>
    </w:pPr>
    <w:rPr>
      <w:rFonts w:ascii="Arial Narrow" w:eastAsia="Times New Roman" w:hAnsi="Arial Narrow" w:cs="Arial Narrow"/>
      <w:sz w:val="21"/>
      <w:szCs w:val="21"/>
    </w:rPr>
  </w:style>
  <w:style w:type="paragraph" w:customStyle="1" w:styleId="Bodytext1">
    <w:name w:val="Body text1"/>
    <w:basedOn w:val="a1"/>
    <w:uiPriority w:val="99"/>
    <w:rsid w:val="00186DCF"/>
    <w:pPr>
      <w:shd w:val="clear" w:color="auto" w:fill="FFFFFF"/>
      <w:spacing w:after="180" w:line="298" w:lineRule="exact"/>
    </w:pPr>
    <w:rPr>
      <w:rFonts w:ascii="Arial Unicode MS" w:eastAsia="Arial Unicode MS" w:hAnsi="Arial Unicode MS" w:cs="Arial Unicode MS"/>
      <w:sz w:val="20"/>
      <w:szCs w:val="20"/>
    </w:rPr>
  </w:style>
  <w:style w:type="paragraph" w:customStyle="1" w:styleId="ConsPlusNonformat">
    <w:name w:val="ConsPlusNonformat"/>
    <w:uiPriority w:val="99"/>
    <w:rsid w:val="00186DCF"/>
    <w:pPr>
      <w:suppressAutoHyphens/>
      <w:autoSpaceDE w:val="0"/>
      <w:spacing w:after="0" w:line="240" w:lineRule="auto"/>
    </w:pPr>
    <w:rPr>
      <w:rFonts w:ascii="Courier New" w:eastAsia="Arial" w:hAnsi="Courier New" w:cs="Courier New"/>
      <w:sz w:val="20"/>
      <w:szCs w:val="20"/>
      <w:lang w:eastAsia="ar-SA"/>
    </w:rPr>
  </w:style>
  <w:style w:type="paragraph" w:customStyle="1" w:styleId="311">
    <w:name w:val="Основной текст с отступом 31"/>
    <w:basedOn w:val="a1"/>
    <w:rsid w:val="00186DCF"/>
    <w:pPr>
      <w:spacing w:after="120"/>
      <w:ind w:left="283"/>
    </w:pPr>
    <w:rPr>
      <w:bCs/>
      <w:sz w:val="16"/>
      <w:szCs w:val="16"/>
      <w:lang w:val="x-none"/>
    </w:rPr>
  </w:style>
  <w:style w:type="paragraph" w:customStyle="1" w:styleId="43">
    <w:name w:val="Стиль 4"/>
    <w:basedOn w:val="4"/>
    <w:qFormat/>
    <w:rsid w:val="00186DCF"/>
    <w:pPr>
      <w:keepLines/>
      <w:spacing w:before="200"/>
      <w:ind w:firstLine="709"/>
      <w:jc w:val="both"/>
    </w:pPr>
    <w:rPr>
      <w:i w:val="0"/>
      <w:iCs/>
      <w:szCs w:val="22"/>
      <w:lang w:val="x-none"/>
    </w:rPr>
  </w:style>
  <w:style w:type="paragraph" w:customStyle="1" w:styleId="afff">
    <w:name w:val="Стиль"/>
    <w:rsid w:val="00186DCF"/>
    <w:pPr>
      <w:widowControl w:val="0"/>
      <w:suppressAutoHyphens/>
      <w:autoSpaceDE w:val="0"/>
      <w:spacing w:after="0" w:line="240" w:lineRule="auto"/>
    </w:pPr>
    <w:rPr>
      <w:rFonts w:ascii="Times New Roman" w:eastAsia="Arial" w:hAnsi="Times New Roman" w:cs="Calibri"/>
      <w:sz w:val="24"/>
      <w:szCs w:val="24"/>
      <w:lang w:eastAsia="ar-SA"/>
    </w:rPr>
  </w:style>
  <w:style w:type="paragraph" w:customStyle="1" w:styleId="ConsNonformat">
    <w:name w:val="ConsNonformat"/>
    <w:rsid w:val="00186DCF"/>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customStyle="1" w:styleId="afff0">
    <w:name w:val="Знак Знак Знак Знак Знак Знак"/>
    <w:basedOn w:val="a1"/>
    <w:rsid w:val="00186DCF"/>
    <w:pPr>
      <w:spacing w:before="280" w:after="280" w:line="276" w:lineRule="auto"/>
      <w:jc w:val="left"/>
    </w:pPr>
    <w:rPr>
      <w:rFonts w:ascii="Tahoma" w:hAnsi="Tahoma"/>
      <w:sz w:val="20"/>
      <w:szCs w:val="20"/>
      <w:lang w:val="en-US"/>
    </w:rPr>
  </w:style>
  <w:style w:type="paragraph" w:customStyle="1" w:styleId="1f6">
    <w:name w:val="Цитата1"/>
    <w:basedOn w:val="a1"/>
    <w:rsid w:val="00186DCF"/>
    <w:pPr>
      <w:spacing w:line="240" w:lineRule="auto"/>
      <w:ind w:left="-567" w:right="-1" w:firstLine="567"/>
    </w:pPr>
    <w:rPr>
      <w:rFonts w:eastAsia="Times New Roman"/>
      <w:sz w:val="28"/>
      <w:szCs w:val="20"/>
    </w:rPr>
  </w:style>
  <w:style w:type="paragraph" w:styleId="afff1">
    <w:name w:val="No Spacing"/>
    <w:uiPriority w:val="99"/>
    <w:qFormat/>
    <w:rsid w:val="00186DCF"/>
    <w:pPr>
      <w:suppressAutoHyphens/>
      <w:spacing w:after="0" w:line="240" w:lineRule="auto"/>
    </w:pPr>
    <w:rPr>
      <w:rFonts w:ascii="Calibri" w:eastAsia="Arial" w:hAnsi="Calibri" w:cs="Calibri"/>
      <w:lang w:eastAsia="ar-SA"/>
    </w:rPr>
  </w:style>
  <w:style w:type="paragraph" w:customStyle="1" w:styleId="uni">
    <w:name w:val="uni"/>
    <w:basedOn w:val="a1"/>
    <w:rsid w:val="00186DCF"/>
    <w:pPr>
      <w:spacing w:before="280" w:after="280" w:line="240" w:lineRule="auto"/>
      <w:jc w:val="left"/>
    </w:pPr>
    <w:rPr>
      <w:rFonts w:eastAsia="Times New Roman"/>
      <w:szCs w:val="24"/>
    </w:rPr>
  </w:style>
  <w:style w:type="paragraph" w:customStyle="1" w:styleId="afff2">
    <w:name w:val="основной текст"/>
    <w:basedOn w:val="a1"/>
    <w:rsid w:val="00186DCF"/>
    <w:pPr>
      <w:spacing w:after="120" w:line="240" w:lineRule="auto"/>
      <w:ind w:firstLine="851"/>
    </w:pPr>
    <w:rPr>
      <w:rFonts w:ascii="Arial" w:eastAsia="Times New Roman" w:hAnsi="Arial"/>
      <w:sz w:val="28"/>
      <w:szCs w:val="20"/>
    </w:rPr>
  </w:style>
  <w:style w:type="paragraph" w:customStyle="1" w:styleId="1f7">
    <w:name w:val="Текст примечания1"/>
    <w:basedOn w:val="a1"/>
    <w:rsid w:val="00186DCF"/>
    <w:pPr>
      <w:ind w:firstLine="680"/>
    </w:pPr>
    <w:rPr>
      <w:rFonts w:eastAsia="Times New Roman"/>
      <w:sz w:val="20"/>
      <w:szCs w:val="20"/>
    </w:rPr>
  </w:style>
  <w:style w:type="paragraph" w:customStyle="1" w:styleId="Char">
    <w:name w:val="Char Знак"/>
    <w:basedOn w:val="a1"/>
    <w:rsid w:val="00186DCF"/>
    <w:pPr>
      <w:spacing w:before="280" w:after="280" w:line="240" w:lineRule="auto"/>
      <w:jc w:val="left"/>
    </w:pPr>
    <w:rPr>
      <w:rFonts w:ascii="Tahoma" w:eastAsia="Times New Roman" w:hAnsi="Tahoma"/>
      <w:sz w:val="20"/>
      <w:szCs w:val="20"/>
      <w:lang w:val="en-US"/>
    </w:rPr>
  </w:style>
  <w:style w:type="paragraph" w:customStyle="1" w:styleId="1f8">
    <w:name w:val="_ЗАГОЛОВОК 1"/>
    <w:basedOn w:val="a1"/>
    <w:qFormat/>
    <w:rsid w:val="00186DCF"/>
    <w:pPr>
      <w:keepNext/>
      <w:pageBreakBefore/>
      <w:spacing w:before="120"/>
    </w:pPr>
    <w:rPr>
      <w:rFonts w:ascii="Arial" w:eastAsia="Times New Roman" w:hAnsi="Arial" w:cs="Arial"/>
      <w:b/>
      <w:bCs/>
      <w:caps/>
      <w:sz w:val="28"/>
      <w:szCs w:val="32"/>
    </w:rPr>
  </w:style>
  <w:style w:type="paragraph" w:customStyle="1" w:styleId="afff3">
    <w:name w:val="Штамп"/>
    <w:basedOn w:val="a1"/>
    <w:rsid w:val="00186DCF"/>
    <w:pPr>
      <w:spacing w:line="240" w:lineRule="auto"/>
      <w:jc w:val="center"/>
    </w:pPr>
    <w:rPr>
      <w:rFonts w:ascii="ГОСТ тип А" w:eastAsia="Times New Roman" w:hAnsi="ГОСТ тип А"/>
      <w:i/>
      <w:sz w:val="18"/>
      <w:szCs w:val="20"/>
    </w:rPr>
  </w:style>
  <w:style w:type="paragraph" w:customStyle="1" w:styleId="1f9">
    <w:name w:val="Абзац списка1"/>
    <w:basedOn w:val="a1"/>
    <w:rsid w:val="00186DCF"/>
    <w:pPr>
      <w:spacing w:after="200" w:line="276" w:lineRule="auto"/>
      <w:ind w:left="720"/>
      <w:jc w:val="left"/>
    </w:pPr>
  </w:style>
  <w:style w:type="paragraph" w:customStyle="1" w:styleId="msolistparagraph0">
    <w:name w:val="msolistparagraph"/>
    <w:basedOn w:val="a1"/>
    <w:rsid w:val="00186DCF"/>
    <w:pPr>
      <w:spacing w:after="200" w:line="276" w:lineRule="auto"/>
      <w:ind w:left="720"/>
      <w:jc w:val="left"/>
    </w:pPr>
    <w:rPr>
      <w:rFonts w:ascii="Calibri" w:hAnsi="Calibri"/>
      <w:sz w:val="22"/>
    </w:rPr>
  </w:style>
  <w:style w:type="paragraph" w:customStyle="1" w:styleId="xl65">
    <w:name w:val="xl65"/>
    <w:basedOn w:val="a1"/>
    <w:rsid w:val="00186DCF"/>
    <w:pPr>
      <w:spacing w:before="280" w:after="280" w:line="240" w:lineRule="auto"/>
      <w:jc w:val="left"/>
      <w:textAlignment w:val="center"/>
    </w:pPr>
    <w:rPr>
      <w:rFonts w:eastAsia="Times New Roman"/>
      <w:szCs w:val="24"/>
    </w:rPr>
  </w:style>
  <w:style w:type="paragraph" w:customStyle="1" w:styleId="xl66">
    <w:name w:val="xl66"/>
    <w:basedOn w:val="a1"/>
    <w:rsid w:val="00186DCF"/>
    <w:pPr>
      <w:spacing w:before="280" w:after="280" w:line="240" w:lineRule="auto"/>
      <w:jc w:val="center"/>
      <w:textAlignment w:val="center"/>
    </w:pPr>
    <w:rPr>
      <w:rFonts w:eastAsia="Times New Roman"/>
      <w:szCs w:val="24"/>
    </w:rPr>
  </w:style>
  <w:style w:type="paragraph" w:customStyle="1" w:styleId="xl67">
    <w:name w:val="xl67"/>
    <w:basedOn w:val="a1"/>
    <w:rsid w:val="00186DCF"/>
    <w:pPr>
      <w:spacing w:before="280" w:after="280" w:line="240" w:lineRule="auto"/>
      <w:jc w:val="center"/>
      <w:textAlignment w:val="center"/>
    </w:pPr>
    <w:rPr>
      <w:rFonts w:eastAsia="Times New Roman"/>
      <w:szCs w:val="24"/>
    </w:rPr>
  </w:style>
  <w:style w:type="paragraph" w:customStyle="1" w:styleId="xl68">
    <w:name w:val="xl68"/>
    <w:basedOn w:val="a1"/>
    <w:rsid w:val="00186DCF"/>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eastAsia="Times New Roman"/>
      <w:szCs w:val="24"/>
    </w:rPr>
  </w:style>
  <w:style w:type="paragraph" w:customStyle="1" w:styleId="xl69">
    <w:name w:val="xl69"/>
    <w:basedOn w:val="a1"/>
    <w:rsid w:val="00186DCF"/>
    <w:pPr>
      <w:spacing w:before="280" w:after="280" w:line="240" w:lineRule="auto"/>
      <w:jc w:val="left"/>
      <w:textAlignment w:val="center"/>
    </w:pPr>
    <w:rPr>
      <w:rFonts w:eastAsia="Times New Roman"/>
      <w:b/>
      <w:bCs/>
      <w:szCs w:val="24"/>
    </w:rPr>
  </w:style>
  <w:style w:type="paragraph" w:customStyle="1" w:styleId="xl70">
    <w:name w:val="xl70"/>
    <w:basedOn w:val="a1"/>
    <w:rsid w:val="00186DCF"/>
    <w:pPr>
      <w:pBdr>
        <w:top w:val="single" w:sz="4" w:space="0" w:color="000000"/>
        <w:left w:val="single" w:sz="4" w:space="0" w:color="000000"/>
        <w:bottom w:val="single" w:sz="8" w:space="0" w:color="000000"/>
        <w:right w:val="single" w:sz="4" w:space="0" w:color="000000"/>
      </w:pBdr>
      <w:spacing w:before="280" w:after="280" w:line="240" w:lineRule="auto"/>
      <w:jc w:val="center"/>
      <w:textAlignment w:val="center"/>
    </w:pPr>
    <w:rPr>
      <w:rFonts w:eastAsia="Times New Roman"/>
      <w:szCs w:val="24"/>
    </w:rPr>
  </w:style>
  <w:style w:type="paragraph" w:customStyle="1" w:styleId="xl71">
    <w:name w:val="xl71"/>
    <w:basedOn w:val="a1"/>
    <w:rsid w:val="00186DCF"/>
    <w:pPr>
      <w:pBdr>
        <w:left w:val="single" w:sz="4" w:space="0" w:color="000000"/>
        <w:bottom w:val="single" w:sz="4" w:space="0" w:color="000000"/>
        <w:right w:val="single" w:sz="4" w:space="0" w:color="000000"/>
      </w:pBdr>
      <w:spacing w:before="280" w:after="280" w:line="240" w:lineRule="auto"/>
      <w:jc w:val="center"/>
      <w:textAlignment w:val="center"/>
    </w:pPr>
    <w:rPr>
      <w:rFonts w:eastAsia="Times New Roman"/>
      <w:szCs w:val="24"/>
    </w:rPr>
  </w:style>
  <w:style w:type="paragraph" w:customStyle="1" w:styleId="xl72">
    <w:name w:val="xl72"/>
    <w:basedOn w:val="a1"/>
    <w:rsid w:val="00186DCF"/>
    <w:pPr>
      <w:pBdr>
        <w:top w:val="single" w:sz="4" w:space="0" w:color="000000"/>
        <w:left w:val="single" w:sz="4" w:space="0" w:color="000000"/>
        <w:bottom w:val="single" w:sz="8" w:space="0" w:color="000000"/>
        <w:right w:val="single" w:sz="4" w:space="0" w:color="000000"/>
      </w:pBdr>
      <w:spacing w:before="280" w:after="280" w:line="240" w:lineRule="auto"/>
      <w:jc w:val="center"/>
      <w:textAlignment w:val="center"/>
    </w:pPr>
    <w:rPr>
      <w:rFonts w:eastAsia="Times New Roman"/>
      <w:b/>
      <w:bCs/>
      <w:szCs w:val="24"/>
    </w:rPr>
  </w:style>
  <w:style w:type="paragraph" w:customStyle="1" w:styleId="xl73">
    <w:name w:val="xl73"/>
    <w:basedOn w:val="a1"/>
    <w:rsid w:val="00186DCF"/>
    <w:pPr>
      <w:pBdr>
        <w:top w:val="single" w:sz="8" w:space="0" w:color="000000"/>
        <w:left w:val="single" w:sz="4" w:space="0" w:color="000000"/>
        <w:bottom w:val="single" w:sz="4" w:space="0" w:color="000000"/>
        <w:right w:val="single" w:sz="4" w:space="0" w:color="000000"/>
      </w:pBdr>
      <w:spacing w:before="280" w:after="280" w:line="240" w:lineRule="auto"/>
      <w:jc w:val="center"/>
      <w:textAlignment w:val="center"/>
    </w:pPr>
    <w:rPr>
      <w:rFonts w:eastAsia="Times New Roman"/>
      <w:b/>
      <w:bCs/>
      <w:szCs w:val="24"/>
    </w:rPr>
  </w:style>
  <w:style w:type="paragraph" w:customStyle="1" w:styleId="xl74">
    <w:name w:val="xl74"/>
    <w:basedOn w:val="a1"/>
    <w:rsid w:val="00186DCF"/>
    <w:pPr>
      <w:pBdr>
        <w:top w:val="single" w:sz="8" w:space="0" w:color="000000"/>
        <w:left w:val="single" w:sz="8" w:space="0" w:color="000000"/>
      </w:pBdr>
      <w:spacing w:before="280" w:after="280" w:line="240" w:lineRule="auto"/>
      <w:jc w:val="center"/>
      <w:textAlignment w:val="center"/>
    </w:pPr>
    <w:rPr>
      <w:rFonts w:eastAsia="Times New Roman"/>
      <w:b/>
      <w:bCs/>
      <w:szCs w:val="24"/>
    </w:rPr>
  </w:style>
  <w:style w:type="paragraph" w:customStyle="1" w:styleId="xl75">
    <w:name w:val="xl75"/>
    <w:basedOn w:val="a1"/>
    <w:rsid w:val="00186DCF"/>
    <w:pPr>
      <w:pBdr>
        <w:left w:val="single" w:sz="8" w:space="0" w:color="000000"/>
        <w:bottom w:val="single" w:sz="8" w:space="0" w:color="000000"/>
      </w:pBdr>
      <w:spacing w:before="280" w:after="280" w:line="240" w:lineRule="auto"/>
      <w:jc w:val="center"/>
      <w:textAlignment w:val="center"/>
    </w:pPr>
    <w:rPr>
      <w:rFonts w:eastAsia="Times New Roman"/>
      <w:b/>
      <w:bCs/>
      <w:szCs w:val="24"/>
    </w:rPr>
  </w:style>
  <w:style w:type="paragraph" w:customStyle="1" w:styleId="xl76">
    <w:name w:val="xl76"/>
    <w:basedOn w:val="a1"/>
    <w:rsid w:val="00186DCF"/>
    <w:pPr>
      <w:pBdr>
        <w:top w:val="single" w:sz="8" w:space="0" w:color="000000"/>
        <w:right w:val="single" w:sz="4" w:space="0" w:color="000000"/>
      </w:pBdr>
      <w:spacing w:before="280" w:after="280" w:line="240" w:lineRule="auto"/>
      <w:jc w:val="center"/>
      <w:textAlignment w:val="center"/>
    </w:pPr>
    <w:rPr>
      <w:rFonts w:eastAsia="Times New Roman"/>
      <w:b/>
      <w:bCs/>
      <w:szCs w:val="24"/>
    </w:rPr>
  </w:style>
  <w:style w:type="paragraph" w:customStyle="1" w:styleId="xl77">
    <w:name w:val="xl77"/>
    <w:basedOn w:val="a1"/>
    <w:rsid w:val="00186DCF"/>
    <w:pPr>
      <w:pBdr>
        <w:bottom w:val="single" w:sz="8" w:space="0" w:color="000000"/>
        <w:right w:val="single" w:sz="4" w:space="0" w:color="000000"/>
      </w:pBdr>
      <w:spacing w:before="280" w:after="280" w:line="240" w:lineRule="auto"/>
      <w:jc w:val="center"/>
      <w:textAlignment w:val="center"/>
    </w:pPr>
    <w:rPr>
      <w:rFonts w:eastAsia="Times New Roman"/>
      <w:b/>
      <w:bCs/>
      <w:szCs w:val="24"/>
    </w:rPr>
  </w:style>
  <w:style w:type="paragraph" w:customStyle="1" w:styleId="xl78">
    <w:name w:val="xl78"/>
    <w:basedOn w:val="a1"/>
    <w:rsid w:val="00186DCF"/>
    <w:pPr>
      <w:pBdr>
        <w:top w:val="single" w:sz="8" w:space="0" w:color="000000"/>
        <w:left w:val="single" w:sz="4" w:space="0" w:color="000000"/>
        <w:right w:val="single" w:sz="8" w:space="0" w:color="000000"/>
      </w:pBdr>
      <w:spacing w:before="280" w:after="280" w:line="240" w:lineRule="auto"/>
      <w:jc w:val="center"/>
      <w:textAlignment w:val="center"/>
    </w:pPr>
    <w:rPr>
      <w:rFonts w:eastAsia="Times New Roman"/>
      <w:b/>
      <w:bCs/>
      <w:szCs w:val="24"/>
    </w:rPr>
  </w:style>
  <w:style w:type="paragraph" w:customStyle="1" w:styleId="xl79">
    <w:name w:val="xl79"/>
    <w:basedOn w:val="a1"/>
    <w:rsid w:val="00186DCF"/>
    <w:pPr>
      <w:pBdr>
        <w:left w:val="single" w:sz="4" w:space="0" w:color="000000"/>
        <w:bottom w:val="single" w:sz="8" w:space="0" w:color="000000"/>
        <w:right w:val="single" w:sz="8" w:space="0" w:color="000000"/>
      </w:pBdr>
      <w:spacing w:before="280" w:after="280" w:line="240" w:lineRule="auto"/>
      <w:jc w:val="center"/>
      <w:textAlignment w:val="center"/>
    </w:pPr>
    <w:rPr>
      <w:rFonts w:eastAsia="Times New Roman"/>
      <w:b/>
      <w:bCs/>
      <w:szCs w:val="24"/>
    </w:rPr>
  </w:style>
  <w:style w:type="paragraph" w:customStyle="1" w:styleId="xl80">
    <w:name w:val="xl80"/>
    <w:basedOn w:val="a1"/>
    <w:rsid w:val="00186DCF"/>
    <w:pPr>
      <w:pBdr>
        <w:top w:val="single" w:sz="4" w:space="0" w:color="000000"/>
        <w:left w:val="single" w:sz="4" w:space="0" w:color="000000"/>
        <w:bottom w:val="single" w:sz="4" w:space="0" w:color="000000"/>
        <w:right w:val="single" w:sz="8" w:space="0" w:color="000000"/>
      </w:pBdr>
      <w:spacing w:before="280" w:after="280" w:line="240" w:lineRule="auto"/>
      <w:jc w:val="center"/>
      <w:textAlignment w:val="center"/>
    </w:pPr>
    <w:rPr>
      <w:rFonts w:eastAsia="Times New Roman"/>
      <w:szCs w:val="24"/>
    </w:rPr>
  </w:style>
  <w:style w:type="paragraph" w:customStyle="1" w:styleId="xl81">
    <w:name w:val="xl81"/>
    <w:basedOn w:val="a1"/>
    <w:rsid w:val="00186DCF"/>
    <w:pPr>
      <w:pBdr>
        <w:top w:val="single" w:sz="4" w:space="0" w:color="000000"/>
        <w:left w:val="single" w:sz="4" w:space="0" w:color="000000"/>
        <w:bottom w:val="single" w:sz="8" w:space="0" w:color="000000"/>
        <w:right w:val="single" w:sz="8" w:space="0" w:color="000000"/>
      </w:pBdr>
      <w:spacing w:before="280" w:after="280" w:line="240" w:lineRule="auto"/>
      <w:jc w:val="center"/>
      <w:textAlignment w:val="center"/>
    </w:pPr>
    <w:rPr>
      <w:rFonts w:eastAsia="Times New Roman"/>
      <w:szCs w:val="24"/>
    </w:rPr>
  </w:style>
  <w:style w:type="paragraph" w:customStyle="1" w:styleId="xl82">
    <w:name w:val="xl82"/>
    <w:basedOn w:val="a1"/>
    <w:rsid w:val="00186DCF"/>
    <w:pPr>
      <w:pBdr>
        <w:left w:val="single" w:sz="4" w:space="0" w:color="000000"/>
        <w:bottom w:val="single" w:sz="4" w:space="0" w:color="000000"/>
        <w:right w:val="single" w:sz="8" w:space="0" w:color="000000"/>
      </w:pBdr>
      <w:spacing w:before="280" w:after="280" w:line="240" w:lineRule="auto"/>
      <w:jc w:val="center"/>
      <w:textAlignment w:val="center"/>
    </w:pPr>
    <w:rPr>
      <w:rFonts w:eastAsia="Times New Roman"/>
      <w:szCs w:val="24"/>
    </w:rPr>
  </w:style>
  <w:style w:type="paragraph" w:customStyle="1" w:styleId="xl83">
    <w:name w:val="xl83"/>
    <w:basedOn w:val="a1"/>
    <w:rsid w:val="00186DCF"/>
    <w:pPr>
      <w:pBdr>
        <w:top w:val="single" w:sz="4" w:space="0" w:color="000000"/>
        <w:left w:val="single" w:sz="8" w:space="0" w:color="000000"/>
        <w:bottom w:val="single" w:sz="4" w:space="0" w:color="000000"/>
        <w:right w:val="single" w:sz="4" w:space="0" w:color="000000"/>
      </w:pBdr>
      <w:spacing w:before="280" w:after="280" w:line="240" w:lineRule="auto"/>
      <w:jc w:val="center"/>
      <w:textAlignment w:val="center"/>
    </w:pPr>
    <w:rPr>
      <w:rFonts w:eastAsia="Times New Roman"/>
      <w:szCs w:val="24"/>
    </w:rPr>
  </w:style>
  <w:style w:type="paragraph" w:customStyle="1" w:styleId="xl84">
    <w:name w:val="xl84"/>
    <w:basedOn w:val="a1"/>
    <w:rsid w:val="00186DCF"/>
    <w:pPr>
      <w:pBdr>
        <w:top w:val="single" w:sz="4" w:space="0" w:color="000000"/>
        <w:left w:val="single" w:sz="8" w:space="0" w:color="000000"/>
        <w:bottom w:val="single" w:sz="8" w:space="0" w:color="000000"/>
        <w:right w:val="single" w:sz="4" w:space="0" w:color="000000"/>
      </w:pBdr>
      <w:spacing w:before="280" w:after="280" w:line="240" w:lineRule="auto"/>
      <w:jc w:val="center"/>
      <w:textAlignment w:val="center"/>
    </w:pPr>
    <w:rPr>
      <w:rFonts w:eastAsia="Times New Roman"/>
      <w:szCs w:val="24"/>
    </w:rPr>
  </w:style>
  <w:style w:type="paragraph" w:customStyle="1" w:styleId="xl85">
    <w:name w:val="xl85"/>
    <w:basedOn w:val="a1"/>
    <w:rsid w:val="00186DCF"/>
    <w:pPr>
      <w:pBdr>
        <w:left w:val="single" w:sz="8" w:space="0" w:color="000000"/>
        <w:bottom w:val="single" w:sz="4" w:space="0" w:color="000000"/>
        <w:right w:val="single" w:sz="4" w:space="0" w:color="000000"/>
      </w:pBdr>
      <w:spacing w:before="280" w:after="280" w:line="240" w:lineRule="auto"/>
      <w:jc w:val="center"/>
      <w:textAlignment w:val="center"/>
    </w:pPr>
    <w:rPr>
      <w:rFonts w:eastAsia="Times New Roman"/>
      <w:szCs w:val="24"/>
    </w:rPr>
  </w:style>
  <w:style w:type="paragraph" w:styleId="51">
    <w:name w:val="toc 5"/>
    <w:basedOn w:val="1b"/>
    <w:rsid w:val="00186DCF"/>
    <w:pPr>
      <w:tabs>
        <w:tab w:val="right" w:leader="dot" w:pos="8506"/>
      </w:tabs>
      <w:ind w:left="1132"/>
    </w:pPr>
  </w:style>
  <w:style w:type="paragraph" w:styleId="61">
    <w:name w:val="toc 6"/>
    <w:basedOn w:val="1b"/>
    <w:rsid w:val="00186DCF"/>
    <w:pPr>
      <w:tabs>
        <w:tab w:val="right" w:leader="dot" w:pos="8223"/>
      </w:tabs>
      <w:ind w:left="1415"/>
    </w:pPr>
  </w:style>
  <w:style w:type="paragraph" w:styleId="71">
    <w:name w:val="toc 7"/>
    <w:basedOn w:val="1b"/>
    <w:rsid w:val="00186DCF"/>
    <w:pPr>
      <w:tabs>
        <w:tab w:val="right" w:leader="dot" w:pos="7940"/>
      </w:tabs>
      <w:ind w:left="1698"/>
    </w:pPr>
  </w:style>
  <w:style w:type="paragraph" w:styleId="81">
    <w:name w:val="toc 8"/>
    <w:basedOn w:val="1b"/>
    <w:rsid w:val="00186DCF"/>
    <w:pPr>
      <w:tabs>
        <w:tab w:val="right" w:leader="dot" w:pos="7657"/>
      </w:tabs>
      <w:ind w:left="1981"/>
    </w:pPr>
  </w:style>
  <w:style w:type="paragraph" w:styleId="91">
    <w:name w:val="toc 9"/>
    <w:basedOn w:val="1b"/>
    <w:rsid w:val="00186DCF"/>
    <w:pPr>
      <w:tabs>
        <w:tab w:val="right" w:leader="dot" w:pos="7374"/>
      </w:tabs>
      <w:ind w:left="2264"/>
    </w:pPr>
  </w:style>
  <w:style w:type="paragraph" w:customStyle="1" w:styleId="100">
    <w:name w:val="Оглавление 10"/>
    <w:basedOn w:val="1b"/>
    <w:rsid w:val="00186DCF"/>
    <w:pPr>
      <w:tabs>
        <w:tab w:val="right" w:leader="dot" w:pos="7091"/>
      </w:tabs>
      <w:ind w:left="2547"/>
    </w:pPr>
  </w:style>
  <w:style w:type="paragraph" w:styleId="afff4">
    <w:name w:val="Block Text"/>
    <w:basedOn w:val="a1"/>
    <w:unhideWhenUsed/>
    <w:rsid w:val="00186DCF"/>
    <w:pPr>
      <w:tabs>
        <w:tab w:val="left" w:pos="1418"/>
      </w:tabs>
      <w:suppressAutoHyphens w:val="0"/>
      <w:overflowPunct w:val="0"/>
      <w:autoSpaceDE w:val="0"/>
      <w:autoSpaceDN w:val="0"/>
      <w:adjustRightInd w:val="0"/>
      <w:spacing w:line="240" w:lineRule="auto"/>
      <w:ind w:left="660" w:right="-143"/>
      <w:jc w:val="left"/>
    </w:pPr>
    <w:rPr>
      <w:rFonts w:eastAsia="Times New Roman" w:cs="Times New Roman"/>
      <w:szCs w:val="24"/>
      <w:lang w:eastAsia="ru-RU"/>
    </w:rPr>
  </w:style>
  <w:style w:type="table" w:styleId="afff5">
    <w:name w:val="Table Grid"/>
    <w:basedOn w:val="a4"/>
    <w:uiPriority w:val="59"/>
    <w:rsid w:val="00186DC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3"/>
    <w:rsid w:val="00186DCF"/>
  </w:style>
  <w:style w:type="paragraph" w:customStyle="1" w:styleId="afff6">
    <w:name w:val="П.З."/>
    <w:basedOn w:val="a1"/>
    <w:link w:val="afff7"/>
    <w:uiPriority w:val="99"/>
    <w:qFormat/>
    <w:rsid w:val="00186DCF"/>
    <w:pPr>
      <w:suppressAutoHyphens w:val="0"/>
      <w:spacing w:line="240" w:lineRule="auto"/>
      <w:ind w:firstLine="851"/>
      <w:jc w:val="left"/>
    </w:pPr>
    <w:rPr>
      <w:rFonts w:ascii="Calibri" w:eastAsia="Times New Roman" w:hAnsi="Calibri" w:cs="Times New Roman"/>
      <w:szCs w:val="28"/>
      <w:lang w:val="x-none" w:eastAsia="x-none"/>
    </w:rPr>
  </w:style>
  <w:style w:type="character" w:customStyle="1" w:styleId="afff7">
    <w:name w:val="П.З. Знак"/>
    <w:link w:val="afff6"/>
    <w:uiPriority w:val="99"/>
    <w:locked/>
    <w:rsid w:val="00186DCF"/>
    <w:rPr>
      <w:rFonts w:ascii="Calibri" w:eastAsia="Times New Roman" w:hAnsi="Calibri" w:cs="Times New Roman"/>
      <w:sz w:val="24"/>
      <w:szCs w:val="28"/>
      <w:lang w:val="x-none" w:eastAsia="x-none"/>
    </w:rPr>
  </w:style>
  <w:style w:type="character" w:customStyle="1" w:styleId="FontStyle112">
    <w:name w:val="Font Style112"/>
    <w:uiPriority w:val="99"/>
    <w:rsid w:val="00186DCF"/>
    <w:rPr>
      <w:rFonts w:ascii="Times New Roman" w:hAnsi="Times New Roman" w:cs="Times New Roman"/>
      <w:sz w:val="20"/>
      <w:szCs w:val="20"/>
    </w:rPr>
  </w:style>
  <w:style w:type="character" w:customStyle="1" w:styleId="62">
    <w:name w:val="Основной текст6"/>
    <w:rsid w:val="00186DCF"/>
    <w:rPr>
      <w:rFonts w:ascii="Times New Roman" w:eastAsia="Times New Roman" w:hAnsi="Times New Roman" w:cs="Times New Roman"/>
      <w:b w:val="0"/>
      <w:bCs w:val="0"/>
      <w:i w:val="0"/>
      <w:iCs w:val="0"/>
      <w:smallCaps w:val="0"/>
      <w:strike w:val="0"/>
      <w:color w:val="000000"/>
      <w:spacing w:val="0"/>
      <w:w w:val="100"/>
      <w:position w:val="0"/>
      <w:sz w:val="27"/>
      <w:szCs w:val="27"/>
      <w:u w:val="none"/>
      <w:shd w:val="clear" w:color="auto" w:fill="FFFFFF"/>
      <w:lang w:val="ru-RU"/>
    </w:rPr>
  </w:style>
  <w:style w:type="paragraph" w:customStyle="1" w:styleId="Default">
    <w:name w:val="Default"/>
    <w:rsid w:val="00186DC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c">
    <w:name w:val="Абзац списка2"/>
    <w:basedOn w:val="a1"/>
    <w:rsid w:val="00186DCF"/>
    <w:pPr>
      <w:widowControl w:val="0"/>
      <w:suppressAutoHyphens w:val="0"/>
      <w:spacing w:after="200" w:line="240" w:lineRule="auto"/>
      <w:ind w:left="720"/>
      <w:jc w:val="left"/>
    </w:pPr>
    <w:rPr>
      <w:rFonts w:eastAsia="Times New Roman" w:cs="Times New Roman"/>
      <w:sz w:val="20"/>
      <w:szCs w:val="20"/>
    </w:rPr>
  </w:style>
  <w:style w:type="paragraph" w:customStyle="1" w:styleId="formattext">
    <w:name w:val="formattext"/>
    <w:basedOn w:val="a1"/>
    <w:rsid w:val="00186DCF"/>
    <w:pPr>
      <w:suppressAutoHyphens w:val="0"/>
      <w:spacing w:before="100" w:beforeAutospacing="1" w:after="100" w:afterAutospacing="1" w:line="240" w:lineRule="auto"/>
      <w:jc w:val="left"/>
    </w:pPr>
    <w:rPr>
      <w:rFonts w:eastAsia="Times New Roman" w:cs="Times New Roman"/>
      <w:szCs w:val="24"/>
      <w:lang w:eastAsia="ru-RU"/>
    </w:rPr>
  </w:style>
  <w:style w:type="paragraph" w:customStyle="1" w:styleId="db9fe9049761426654245bb2dd862eecmsonormal">
    <w:name w:val="db9fe9049761426654245bb2dd862eecmsonormal"/>
    <w:basedOn w:val="a1"/>
    <w:rsid w:val="00186DCF"/>
    <w:pPr>
      <w:suppressAutoHyphens w:val="0"/>
      <w:spacing w:before="100" w:beforeAutospacing="1" w:after="100" w:afterAutospacing="1" w:line="240" w:lineRule="auto"/>
      <w:jc w:val="left"/>
    </w:pPr>
    <w:rPr>
      <w:rFonts w:eastAsia="Times New Roman" w:cs="Times New Roman"/>
      <w:szCs w:val="24"/>
      <w:lang w:eastAsia="ru-RU"/>
    </w:rPr>
  </w:style>
  <w:style w:type="character" w:customStyle="1" w:styleId="afff8">
    <w:name w:val="Основной текст_"/>
    <w:link w:val="72"/>
    <w:rsid w:val="00186DCF"/>
    <w:rPr>
      <w:sz w:val="23"/>
      <w:szCs w:val="23"/>
      <w:shd w:val="clear" w:color="auto" w:fill="FFFFFF"/>
    </w:rPr>
  </w:style>
  <w:style w:type="paragraph" w:customStyle="1" w:styleId="Textbody">
    <w:name w:val="Text body"/>
    <w:basedOn w:val="a1"/>
    <w:rsid w:val="00186DCF"/>
    <w:pPr>
      <w:widowControl w:val="0"/>
      <w:autoSpaceDN w:val="0"/>
      <w:spacing w:after="120" w:line="240" w:lineRule="auto"/>
      <w:jc w:val="left"/>
      <w:textAlignment w:val="baseline"/>
    </w:pPr>
    <w:rPr>
      <w:rFonts w:eastAsia="Lucida Sans Unicode" w:cs="Tahoma"/>
      <w:kern w:val="3"/>
      <w:szCs w:val="24"/>
      <w:lang w:eastAsia="ru-RU"/>
    </w:rPr>
  </w:style>
  <w:style w:type="character" w:customStyle="1" w:styleId="75pt">
    <w:name w:val="Основной текст + 7.5 pt"/>
    <w:rsid w:val="00186DCF"/>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paragraph" w:customStyle="1" w:styleId="Standard">
    <w:name w:val="Standard"/>
    <w:rsid w:val="00186DCF"/>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paragraph" w:customStyle="1" w:styleId="TableContents">
    <w:name w:val="Table Contents"/>
    <w:basedOn w:val="Standard"/>
    <w:rsid w:val="00186DCF"/>
    <w:pPr>
      <w:suppressLineNumbers/>
    </w:pPr>
  </w:style>
  <w:style w:type="table" w:customStyle="1" w:styleId="1fa">
    <w:name w:val="Сетка таблицы светлая1"/>
    <w:basedOn w:val="a4"/>
    <w:uiPriority w:val="40"/>
    <w:rsid w:val="00186DCF"/>
    <w:pPr>
      <w:spacing w:after="0" w:line="240" w:lineRule="auto"/>
    </w:pPr>
    <w:rPr>
      <w:rFonts w:ascii="Times New Roman" w:eastAsia="Times New Roman" w:hAnsi="Times New Roman"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0">
    <w:name w:val="Таблица простая 11"/>
    <w:basedOn w:val="a4"/>
    <w:uiPriority w:val="41"/>
    <w:rsid w:val="00186DCF"/>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xl63">
    <w:name w:val="xl63"/>
    <w:basedOn w:val="a1"/>
    <w:rsid w:val="00186DC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color w:val="000000"/>
      <w:sz w:val="20"/>
      <w:szCs w:val="20"/>
      <w:lang w:eastAsia="ru-RU"/>
    </w:rPr>
  </w:style>
  <w:style w:type="paragraph" w:customStyle="1" w:styleId="xl64">
    <w:name w:val="xl64"/>
    <w:basedOn w:val="a1"/>
    <w:rsid w:val="00186DC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color w:val="000000"/>
      <w:sz w:val="20"/>
      <w:szCs w:val="20"/>
      <w:lang w:eastAsia="ru-RU"/>
    </w:rPr>
  </w:style>
  <w:style w:type="character" w:customStyle="1" w:styleId="fontstyle01">
    <w:name w:val="fontstyle01"/>
    <w:rsid w:val="00186DCF"/>
    <w:rPr>
      <w:rFonts w:ascii="Times New Roman" w:hAnsi="Times New Roman" w:cs="Times New Roman" w:hint="default"/>
      <w:b w:val="0"/>
      <w:bCs w:val="0"/>
      <w:i w:val="0"/>
      <w:iCs w:val="0"/>
      <w:color w:val="000000"/>
      <w:sz w:val="28"/>
      <w:szCs w:val="28"/>
    </w:rPr>
  </w:style>
  <w:style w:type="character" w:customStyle="1" w:styleId="fontstyle210">
    <w:name w:val="fontstyle21"/>
    <w:rsid w:val="00186DCF"/>
    <w:rPr>
      <w:rFonts w:ascii="TimesNewRomanPSMT" w:hAnsi="TimesNewRomanPSMT" w:hint="default"/>
      <w:b w:val="0"/>
      <w:bCs w:val="0"/>
      <w:i w:val="0"/>
      <w:iCs w:val="0"/>
      <w:color w:val="000000"/>
      <w:sz w:val="28"/>
      <w:szCs w:val="28"/>
    </w:rPr>
  </w:style>
  <w:style w:type="numbering" w:customStyle="1" w:styleId="111">
    <w:name w:val="Нет списка11"/>
    <w:next w:val="a5"/>
    <w:uiPriority w:val="99"/>
    <w:semiHidden/>
    <w:unhideWhenUsed/>
    <w:rsid w:val="00186DCF"/>
  </w:style>
  <w:style w:type="paragraph" w:customStyle="1" w:styleId="msonormal0">
    <w:name w:val="msonormal"/>
    <w:basedOn w:val="a1"/>
    <w:rsid w:val="00186DCF"/>
    <w:pPr>
      <w:suppressAutoHyphens w:val="0"/>
      <w:spacing w:before="100" w:beforeAutospacing="1" w:after="100" w:afterAutospacing="1" w:line="240" w:lineRule="auto"/>
      <w:jc w:val="left"/>
    </w:pPr>
    <w:rPr>
      <w:rFonts w:eastAsia="Times New Roman" w:cs="Times New Roman"/>
      <w:szCs w:val="24"/>
      <w:lang w:eastAsia="ru-RU"/>
    </w:rPr>
  </w:style>
  <w:style w:type="paragraph" w:styleId="35">
    <w:name w:val="Body Text Indent 3"/>
    <w:basedOn w:val="a1"/>
    <w:link w:val="312"/>
    <w:unhideWhenUsed/>
    <w:rsid w:val="00186DCF"/>
    <w:pPr>
      <w:spacing w:after="120"/>
      <w:ind w:left="283"/>
    </w:pPr>
    <w:rPr>
      <w:sz w:val="16"/>
      <w:szCs w:val="16"/>
    </w:rPr>
  </w:style>
  <w:style w:type="character" w:customStyle="1" w:styleId="312">
    <w:name w:val="Основной текст с отступом 3 Знак1"/>
    <w:basedOn w:val="a3"/>
    <w:link w:val="35"/>
    <w:rsid w:val="00186DCF"/>
    <w:rPr>
      <w:rFonts w:ascii="Times New Roman" w:eastAsia="Calibri" w:hAnsi="Times New Roman" w:cs="Calibri"/>
      <w:sz w:val="16"/>
      <w:szCs w:val="16"/>
      <w:lang w:eastAsia="ar-SA"/>
    </w:rPr>
  </w:style>
  <w:style w:type="paragraph" w:customStyle="1" w:styleId="JetsStyle">
    <w:name w:val="Jets Style"/>
    <w:basedOn w:val="afff9"/>
    <w:qFormat/>
    <w:rsid w:val="00186DCF"/>
    <w:pPr>
      <w:suppressAutoHyphens w:val="0"/>
      <w:spacing w:line="360" w:lineRule="auto"/>
      <w:ind w:firstLine="709"/>
    </w:pPr>
    <w:rPr>
      <w:rFonts w:ascii="Verdana" w:hAnsi="Verdana" w:cs="Times New Roman"/>
      <w:sz w:val="22"/>
      <w:lang w:val="x-none" w:eastAsia="x-none"/>
    </w:rPr>
  </w:style>
  <w:style w:type="paragraph" w:styleId="afff9">
    <w:name w:val="Plain Text"/>
    <w:basedOn w:val="a1"/>
    <w:link w:val="2d"/>
    <w:unhideWhenUsed/>
    <w:rsid w:val="00186DCF"/>
    <w:pPr>
      <w:spacing w:line="240" w:lineRule="auto"/>
    </w:pPr>
    <w:rPr>
      <w:rFonts w:ascii="Consolas" w:hAnsi="Consolas"/>
      <w:sz w:val="21"/>
      <w:szCs w:val="21"/>
    </w:rPr>
  </w:style>
  <w:style w:type="character" w:customStyle="1" w:styleId="2d">
    <w:name w:val="Текст Знак2"/>
    <w:basedOn w:val="a3"/>
    <w:link w:val="afff9"/>
    <w:rsid w:val="00186DCF"/>
    <w:rPr>
      <w:rFonts w:ascii="Consolas" w:eastAsia="Calibri" w:hAnsi="Consolas" w:cs="Calibri"/>
      <w:sz w:val="21"/>
      <w:szCs w:val="21"/>
      <w:lang w:eastAsia="ar-SA"/>
    </w:rPr>
  </w:style>
  <w:style w:type="paragraph" w:styleId="a">
    <w:name w:val="List Bullet"/>
    <w:basedOn w:val="a1"/>
    <w:autoRedefine/>
    <w:semiHidden/>
    <w:rsid w:val="00186DCF"/>
    <w:pPr>
      <w:numPr>
        <w:numId w:val="8"/>
      </w:numPr>
      <w:suppressAutoHyphens w:val="0"/>
    </w:pPr>
    <w:rPr>
      <w:rFonts w:eastAsia="Times New Roman" w:cs="Times New Roman"/>
      <w:color w:val="333399"/>
      <w:w w:val="109"/>
      <w:szCs w:val="24"/>
      <w:lang w:eastAsia="ru-RU"/>
    </w:rPr>
  </w:style>
  <w:style w:type="paragraph" w:styleId="32">
    <w:name w:val="Body Text 3"/>
    <w:basedOn w:val="a1"/>
    <w:link w:val="31"/>
    <w:uiPriority w:val="99"/>
    <w:semiHidden/>
    <w:unhideWhenUsed/>
    <w:rsid w:val="00186DCF"/>
    <w:pPr>
      <w:suppressAutoHyphens w:val="0"/>
      <w:spacing w:after="120"/>
      <w:ind w:firstLine="567"/>
      <w:jc w:val="left"/>
    </w:pPr>
    <w:rPr>
      <w:rFonts w:eastAsiaTheme="minorHAnsi" w:cstheme="minorBidi"/>
      <w:sz w:val="16"/>
      <w:szCs w:val="16"/>
      <w:lang w:eastAsia="en-US"/>
    </w:rPr>
  </w:style>
  <w:style w:type="character" w:customStyle="1" w:styleId="313">
    <w:name w:val="Основной текст 3 Знак1"/>
    <w:basedOn w:val="a3"/>
    <w:uiPriority w:val="99"/>
    <w:semiHidden/>
    <w:rsid w:val="00186DCF"/>
    <w:rPr>
      <w:rFonts w:ascii="Times New Roman" w:eastAsia="Calibri" w:hAnsi="Times New Roman" w:cs="Calibri"/>
      <w:sz w:val="16"/>
      <w:szCs w:val="16"/>
      <w:lang w:eastAsia="ar-SA"/>
    </w:rPr>
  </w:style>
  <w:style w:type="paragraph" w:styleId="23">
    <w:name w:val="Body Text Indent 2"/>
    <w:aliases w:val=" Знак Знак Знак Знак Знак, Знак Знак Знак Знак Знак Знак, Знак Знак Знак Знак, Знак Знак Знак Знак Знак Char, Знак Знак Знак Знак Знак Char Char, Знак Знак Знак Знак Знак Char Char Char Char,Знак Знак Знак Знак Знак"/>
    <w:basedOn w:val="a1"/>
    <w:link w:val="22"/>
    <w:rsid w:val="00186DCF"/>
    <w:pPr>
      <w:suppressAutoHyphens w:val="0"/>
      <w:spacing w:after="120" w:line="480" w:lineRule="auto"/>
      <w:ind w:left="283"/>
      <w:jc w:val="left"/>
    </w:pPr>
    <w:rPr>
      <w:rFonts w:eastAsiaTheme="minorHAnsi" w:cstheme="minorBidi"/>
      <w:szCs w:val="24"/>
      <w:lang w:eastAsia="en-US"/>
    </w:rPr>
  </w:style>
  <w:style w:type="character" w:customStyle="1" w:styleId="212">
    <w:name w:val="Основной текст с отступом 2 Знак1"/>
    <w:basedOn w:val="a3"/>
    <w:uiPriority w:val="99"/>
    <w:semiHidden/>
    <w:rsid w:val="00186DCF"/>
    <w:rPr>
      <w:rFonts w:ascii="Times New Roman" w:eastAsia="Calibri" w:hAnsi="Times New Roman" w:cs="Calibri"/>
      <w:sz w:val="24"/>
      <w:lang w:eastAsia="ar-SA"/>
    </w:rPr>
  </w:style>
  <w:style w:type="paragraph" w:styleId="25">
    <w:name w:val="Body Text 2"/>
    <w:basedOn w:val="a1"/>
    <w:link w:val="24"/>
    <w:rsid w:val="00186DCF"/>
    <w:pPr>
      <w:suppressAutoHyphens w:val="0"/>
      <w:spacing w:after="120" w:line="480" w:lineRule="auto"/>
      <w:jc w:val="left"/>
    </w:pPr>
    <w:rPr>
      <w:rFonts w:eastAsiaTheme="minorHAnsi" w:cstheme="minorBidi"/>
      <w:szCs w:val="24"/>
      <w:lang w:eastAsia="en-US"/>
    </w:rPr>
  </w:style>
  <w:style w:type="character" w:customStyle="1" w:styleId="213">
    <w:name w:val="Основной текст 2 Знак1"/>
    <w:basedOn w:val="a3"/>
    <w:uiPriority w:val="99"/>
    <w:semiHidden/>
    <w:rsid w:val="00186DCF"/>
    <w:rPr>
      <w:rFonts w:ascii="Times New Roman" w:eastAsia="Calibri" w:hAnsi="Times New Roman" w:cs="Calibri"/>
      <w:sz w:val="24"/>
      <w:lang w:eastAsia="ar-SA"/>
    </w:rPr>
  </w:style>
  <w:style w:type="table" w:customStyle="1" w:styleId="1fb">
    <w:name w:val="Светлая заливка1"/>
    <w:basedOn w:val="a4"/>
    <w:uiPriority w:val="60"/>
    <w:rsid w:val="00186DCF"/>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4"/>
    <w:uiPriority w:val="60"/>
    <w:rsid w:val="00186DCF"/>
    <w:pPr>
      <w:spacing w:after="0" w:line="240" w:lineRule="auto"/>
    </w:pPr>
    <w:rPr>
      <w:rFonts w:ascii="Calibri" w:eastAsia="Times New Roman" w:hAnsi="Calibri"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afffa">
    <w:name w:val="caption"/>
    <w:basedOn w:val="a1"/>
    <w:next w:val="a1"/>
    <w:unhideWhenUsed/>
    <w:qFormat/>
    <w:rsid w:val="00186DCF"/>
    <w:pPr>
      <w:suppressAutoHyphens w:val="0"/>
      <w:spacing w:after="200" w:line="240" w:lineRule="auto"/>
      <w:jc w:val="center"/>
    </w:pPr>
    <w:rPr>
      <w:rFonts w:eastAsia="Times New Roman" w:cs="Times New Roman"/>
      <w:b/>
      <w:bCs/>
      <w:color w:val="4F81BD"/>
      <w:sz w:val="18"/>
      <w:szCs w:val="18"/>
      <w:lang w:eastAsia="ru-RU"/>
    </w:rPr>
  </w:style>
  <w:style w:type="character" w:customStyle="1" w:styleId="ConsPlusNormal0">
    <w:name w:val="ConsPlusNormal Знак"/>
    <w:link w:val="ConsPlusNormal"/>
    <w:rsid w:val="00186DCF"/>
    <w:rPr>
      <w:rFonts w:ascii="Arial" w:eastAsia="Arial" w:hAnsi="Arial" w:cs="Arial"/>
      <w:sz w:val="20"/>
      <w:szCs w:val="20"/>
      <w:lang w:eastAsia="ar-SA"/>
    </w:rPr>
  </w:style>
  <w:style w:type="paragraph" w:styleId="afc">
    <w:name w:val="annotation text"/>
    <w:basedOn w:val="a1"/>
    <w:link w:val="afb"/>
    <w:semiHidden/>
    <w:rsid w:val="00186DCF"/>
    <w:pPr>
      <w:suppressAutoHyphens w:val="0"/>
      <w:ind w:firstLine="680"/>
    </w:pPr>
    <w:rPr>
      <w:rFonts w:eastAsiaTheme="minorHAnsi" w:cstheme="minorBidi"/>
      <w:sz w:val="22"/>
      <w:lang w:eastAsia="en-US"/>
    </w:rPr>
  </w:style>
  <w:style w:type="character" w:customStyle="1" w:styleId="1fc">
    <w:name w:val="Текст примечания Знак1"/>
    <w:basedOn w:val="a3"/>
    <w:uiPriority w:val="99"/>
    <w:semiHidden/>
    <w:rsid w:val="00186DCF"/>
    <w:rPr>
      <w:rFonts w:ascii="Times New Roman" w:eastAsia="Calibri" w:hAnsi="Times New Roman" w:cs="Calibri"/>
      <w:sz w:val="20"/>
      <w:szCs w:val="20"/>
      <w:lang w:eastAsia="ar-SA"/>
    </w:rPr>
  </w:style>
  <w:style w:type="table" w:customStyle="1" w:styleId="1fd">
    <w:name w:val="Сетка таблицы1"/>
    <w:basedOn w:val="a4"/>
    <w:next w:val="afff5"/>
    <w:rsid w:val="00186DC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4"/>
    <w:next w:val="afff5"/>
    <w:uiPriority w:val="59"/>
    <w:rsid w:val="00186DCF"/>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auiue">
    <w:name w:val="Iau?iue"/>
    <w:rsid w:val="00186DCF"/>
    <w:pPr>
      <w:widowControl w:val="0"/>
      <w:spacing w:after="0" w:line="240" w:lineRule="auto"/>
    </w:pPr>
    <w:rPr>
      <w:rFonts w:ascii="Calibri" w:eastAsia="Times New Roman" w:hAnsi="Calibri" w:cs="Times New Roman"/>
      <w:sz w:val="20"/>
      <w:szCs w:val="20"/>
      <w:lang w:eastAsia="ru-RU"/>
    </w:rPr>
  </w:style>
  <w:style w:type="paragraph" w:customStyle="1" w:styleId="a0">
    <w:name w:val="буллиты"/>
    <w:basedOn w:val="a1"/>
    <w:link w:val="afffb"/>
    <w:rsid w:val="00186DCF"/>
    <w:pPr>
      <w:numPr>
        <w:numId w:val="9"/>
      </w:numPr>
      <w:tabs>
        <w:tab w:val="decimal" w:pos="340"/>
      </w:tabs>
      <w:suppressAutoHyphens w:val="0"/>
      <w:spacing w:line="240" w:lineRule="auto"/>
    </w:pPr>
    <w:rPr>
      <w:rFonts w:eastAsia="Times New Roman" w:cs="Times New Roman"/>
      <w:bCs/>
      <w:color w:val="000000"/>
      <w:szCs w:val="24"/>
      <w:lang w:eastAsia="en-US"/>
    </w:rPr>
  </w:style>
  <w:style w:type="character" w:customStyle="1" w:styleId="afffb">
    <w:name w:val="буллиты Знак"/>
    <w:link w:val="a0"/>
    <w:rsid w:val="00186DCF"/>
    <w:rPr>
      <w:rFonts w:ascii="Times New Roman" w:eastAsia="Times New Roman" w:hAnsi="Times New Roman" w:cs="Times New Roman"/>
      <w:bCs/>
      <w:color w:val="000000"/>
      <w:sz w:val="24"/>
      <w:szCs w:val="24"/>
    </w:rPr>
  </w:style>
  <w:style w:type="character" w:customStyle="1" w:styleId="82">
    <w:name w:val="Основной текст + 8"/>
    <w:aliases w:val="5 pt"/>
    <w:uiPriority w:val="99"/>
    <w:rsid w:val="00186DCF"/>
    <w:rPr>
      <w:rFonts w:ascii="Times New Roman" w:hAnsi="Times New Roman" w:cs="Times New Roman"/>
      <w:sz w:val="17"/>
      <w:szCs w:val="17"/>
      <w:u w:val="none"/>
    </w:rPr>
  </w:style>
  <w:style w:type="character" w:customStyle="1" w:styleId="811">
    <w:name w:val="Основной текст + 811"/>
    <w:aliases w:val="5 pt27"/>
    <w:uiPriority w:val="99"/>
    <w:rsid w:val="00186DCF"/>
    <w:rPr>
      <w:rFonts w:ascii="Times New Roman" w:hAnsi="Times New Roman" w:cs="Times New Roman"/>
      <w:sz w:val="17"/>
      <w:szCs w:val="17"/>
      <w:u w:val="none"/>
    </w:rPr>
  </w:style>
  <w:style w:type="character" w:customStyle="1" w:styleId="79">
    <w:name w:val="Основной текст + 79"/>
    <w:aliases w:val="5 pt17,Полужирный5"/>
    <w:uiPriority w:val="99"/>
    <w:rsid w:val="00186DCF"/>
    <w:rPr>
      <w:rFonts w:ascii="Times New Roman" w:hAnsi="Times New Roman" w:cs="Times New Roman"/>
      <w:b/>
      <w:bCs/>
      <w:sz w:val="15"/>
      <w:szCs w:val="15"/>
      <w:u w:val="none"/>
    </w:rPr>
  </w:style>
  <w:style w:type="character" w:customStyle="1" w:styleId="815">
    <w:name w:val="Основной текст + 815"/>
    <w:aliases w:val="5 pt32,Полужирный"/>
    <w:uiPriority w:val="99"/>
    <w:rsid w:val="00186DCF"/>
    <w:rPr>
      <w:rFonts w:ascii="Times New Roman" w:hAnsi="Times New Roman" w:cs="Times New Roman"/>
      <w:b/>
      <w:bCs/>
      <w:sz w:val="17"/>
      <w:szCs w:val="17"/>
      <w:u w:val="none"/>
    </w:rPr>
  </w:style>
  <w:style w:type="character" w:customStyle="1" w:styleId="78">
    <w:name w:val="Основной текст + 78"/>
    <w:aliases w:val="5 pt16"/>
    <w:uiPriority w:val="99"/>
    <w:rsid w:val="00186DCF"/>
    <w:rPr>
      <w:rFonts w:ascii="Times New Roman" w:hAnsi="Times New Roman" w:cs="Times New Roman"/>
      <w:sz w:val="15"/>
      <w:szCs w:val="15"/>
      <w:u w:val="none"/>
    </w:rPr>
  </w:style>
  <w:style w:type="paragraph" w:customStyle="1" w:styleId="afffc">
    <w:name w:val="Абзац"/>
    <w:basedOn w:val="a1"/>
    <w:link w:val="afffd"/>
    <w:rsid w:val="00186DCF"/>
    <w:pPr>
      <w:suppressAutoHyphens w:val="0"/>
      <w:spacing w:before="120" w:after="60" w:line="240" w:lineRule="auto"/>
      <w:ind w:firstLine="567"/>
    </w:pPr>
    <w:rPr>
      <w:rFonts w:eastAsia="Times New Roman" w:cs="Times New Roman"/>
      <w:szCs w:val="24"/>
      <w:lang w:eastAsia="ru-RU"/>
    </w:rPr>
  </w:style>
  <w:style w:type="character" w:customStyle="1" w:styleId="afffd">
    <w:name w:val="Абзац Знак"/>
    <w:basedOn w:val="a3"/>
    <w:link w:val="afffc"/>
    <w:rsid w:val="00186DCF"/>
    <w:rPr>
      <w:rFonts w:ascii="Times New Roman" w:eastAsia="Times New Roman" w:hAnsi="Times New Roman" w:cs="Times New Roman"/>
      <w:sz w:val="24"/>
      <w:szCs w:val="24"/>
      <w:lang w:eastAsia="ru-RU"/>
    </w:rPr>
  </w:style>
  <w:style w:type="paragraph" w:customStyle="1" w:styleId="s11">
    <w:name w:val="s_1"/>
    <w:basedOn w:val="a1"/>
    <w:rsid w:val="00186DCF"/>
    <w:pPr>
      <w:suppressAutoHyphens w:val="0"/>
      <w:spacing w:line="240" w:lineRule="auto"/>
      <w:ind w:firstLine="720"/>
    </w:pPr>
    <w:rPr>
      <w:rFonts w:ascii="Arial" w:eastAsia="Times New Roman" w:hAnsi="Arial" w:cs="Arial"/>
      <w:sz w:val="26"/>
      <w:szCs w:val="26"/>
      <w:lang w:eastAsia="ru-RU"/>
    </w:rPr>
  </w:style>
  <w:style w:type="character" w:customStyle="1" w:styleId="73">
    <w:name w:val="Основной текст (7)_"/>
    <w:link w:val="710"/>
    <w:uiPriority w:val="99"/>
    <w:rsid w:val="00186DCF"/>
    <w:rPr>
      <w:sz w:val="17"/>
      <w:szCs w:val="17"/>
      <w:shd w:val="clear" w:color="auto" w:fill="FFFFFF"/>
    </w:rPr>
  </w:style>
  <w:style w:type="paragraph" w:customStyle="1" w:styleId="710">
    <w:name w:val="Основной текст (7)1"/>
    <w:basedOn w:val="a1"/>
    <w:link w:val="73"/>
    <w:uiPriority w:val="99"/>
    <w:rsid w:val="00186DCF"/>
    <w:pPr>
      <w:widowControl w:val="0"/>
      <w:shd w:val="clear" w:color="auto" w:fill="FFFFFF"/>
      <w:suppressAutoHyphens w:val="0"/>
      <w:spacing w:before="120" w:after="1560" w:line="240" w:lineRule="atLeast"/>
      <w:jc w:val="center"/>
    </w:pPr>
    <w:rPr>
      <w:rFonts w:asciiTheme="minorHAnsi" w:eastAsiaTheme="minorHAnsi" w:hAnsiTheme="minorHAnsi" w:cstheme="minorBidi"/>
      <w:sz w:val="17"/>
      <w:szCs w:val="17"/>
      <w:lang w:eastAsia="en-US"/>
    </w:rPr>
  </w:style>
  <w:style w:type="paragraph" w:customStyle="1" w:styleId="afffe">
    <w:name w:val="выступ"/>
    <w:basedOn w:val="a1"/>
    <w:rsid w:val="00186DCF"/>
    <w:pPr>
      <w:suppressAutoHyphens w:val="0"/>
      <w:spacing w:before="120" w:line="240" w:lineRule="auto"/>
      <w:ind w:left="709" w:hanging="709"/>
    </w:pPr>
    <w:rPr>
      <w:rFonts w:eastAsia="Times New Roman" w:cs="Times New Roman"/>
      <w:b/>
      <w:bCs/>
      <w:i/>
      <w:color w:val="000000"/>
      <w:szCs w:val="24"/>
      <w:lang w:eastAsia="ru-RU"/>
    </w:rPr>
  </w:style>
  <w:style w:type="paragraph" w:customStyle="1" w:styleId="font5">
    <w:name w:val="font5"/>
    <w:basedOn w:val="a1"/>
    <w:rsid w:val="00186DCF"/>
    <w:pPr>
      <w:suppressAutoHyphens w:val="0"/>
      <w:spacing w:before="100" w:beforeAutospacing="1" w:after="100" w:afterAutospacing="1" w:line="240" w:lineRule="auto"/>
      <w:jc w:val="left"/>
    </w:pPr>
    <w:rPr>
      <w:rFonts w:ascii="Tahoma" w:eastAsia="Times New Roman" w:hAnsi="Tahoma" w:cs="Tahoma"/>
      <w:color w:val="000000"/>
      <w:sz w:val="18"/>
      <w:szCs w:val="18"/>
      <w:lang w:eastAsia="ru-RU"/>
    </w:rPr>
  </w:style>
  <w:style w:type="paragraph" w:customStyle="1" w:styleId="font6">
    <w:name w:val="font6"/>
    <w:basedOn w:val="a1"/>
    <w:rsid w:val="00186DCF"/>
    <w:pPr>
      <w:suppressAutoHyphens w:val="0"/>
      <w:spacing w:before="100" w:beforeAutospacing="1" w:after="100" w:afterAutospacing="1" w:line="240" w:lineRule="auto"/>
      <w:jc w:val="left"/>
    </w:pPr>
    <w:rPr>
      <w:rFonts w:ascii="Tahoma" w:eastAsia="Times New Roman" w:hAnsi="Tahoma" w:cs="Tahoma"/>
      <w:b/>
      <w:bCs/>
      <w:color w:val="000000"/>
      <w:sz w:val="18"/>
      <w:szCs w:val="18"/>
      <w:lang w:eastAsia="ru-RU"/>
    </w:rPr>
  </w:style>
  <w:style w:type="character" w:customStyle="1" w:styleId="searchresult">
    <w:name w:val="search_result"/>
    <w:basedOn w:val="a3"/>
    <w:rsid w:val="00186DCF"/>
  </w:style>
  <w:style w:type="paragraph" w:customStyle="1" w:styleId="ConsPlusTitle">
    <w:name w:val="ConsPlusTitle"/>
    <w:uiPriority w:val="99"/>
    <w:rsid w:val="00186DCF"/>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1fe">
    <w:name w:val="Заголовок1"/>
    <w:basedOn w:val="a1"/>
    <w:next w:val="aff0"/>
    <w:rsid w:val="00186DCF"/>
    <w:pPr>
      <w:keepNext/>
      <w:spacing w:before="240" w:after="120"/>
    </w:pPr>
    <w:rPr>
      <w:rFonts w:ascii="Arial" w:eastAsia="SimSun" w:hAnsi="Arial" w:cs="Mangal"/>
      <w:sz w:val="28"/>
      <w:szCs w:val="28"/>
    </w:rPr>
  </w:style>
  <w:style w:type="paragraph" w:customStyle="1" w:styleId="2e">
    <w:name w:val="Основной текст2"/>
    <w:basedOn w:val="a1"/>
    <w:uiPriority w:val="99"/>
    <w:rsid w:val="00186DCF"/>
    <w:pPr>
      <w:shd w:val="clear" w:color="auto" w:fill="FFFFFF"/>
      <w:spacing w:line="274" w:lineRule="exact"/>
    </w:pPr>
    <w:rPr>
      <w:rFonts w:eastAsia="Times New Roman"/>
      <w:sz w:val="20"/>
      <w:szCs w:val="20"/>
    </w:rPr>
  </w:style>
  <w:style w:type="paragraph" w:customStyle="1" w:styleId="xl86">
    <w:name w:val="xl86"/>
    <w:basedOn w:val="a1"/>
    <w:rsid w:val="00186DCF"/>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top"/>
    </w:pPr>
    <w:rPr>
      <w:rFonts w:eastAsia="Times New Roman" w:cs="Times New Roman"/>
      <w:szCs w:val="24"/>
      <w:lang w:eastAsia="ru-RU"/>
    </w:rPr>
  </w:style>
  <w:style w:type="paragraph" w:customStyle="1" w:styleId="xl87">
    <w:name w:val="xl87"/>
    <w:basedOn w:val="a1"/>
    <w:rsid w:val="00186DCF"/>
    <w:pPr>
      <w:pBdr>
        <w:left w:val="single" w:sz="4" w:space="0" w:color="auto"/>
        <w:right w:val="single" w:sz="4" w:space="0" w:color="auto"/>
      </w:pBdr>
      <w:suppressAutoHyphens w:val="0"/>
      <w:spacing w:before="100" w:beforeAutospacing="1" w:after="100" w:afterAutospacing="1" w:line="240" w:lineRule="auto"/>
      <w:jc w:val="center"/>
      <w:textAlignment w:val="top"/>
    </w:pPr>
    <w:rPr>
      <w:rFonts w:eastAsia="Times New Roman" w:cs="Times New Roman"/>
      <w:szCs w:val="24"/>
      <w:lang w:eastAsia="ru-RU"/>
    </w:rPr>
  </w:style>
  <w:style w:type="paragraph" w:customStyle="1" w:styleId="xl88">
    <w:name w:val="xl88"/>
    <w:basedOn w:val="a1"/>
    <w:rsid w:val="00186DCF"/>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top"/>
    </w:pPr>
    <w:rPr>
      <w:rFonts w:eastAsia="Times New Roman" w:cs="Times New Roman"/>
      <w:szCs w:val="24"/>
      <w:lang w:eastAsia="ru-RU"/>
    </w:rPr>
  </w:style>
  <w:style w:type="paragraph" w:customStyle="1" w:styleId="xl89">
    <w:name w:val="xl89"/>
    <w:basedOn w:val="a1"/>
    <w:rsid w:val="00186DCF"/>
    <w:pPr>
      <w:pBdr>
        <w:top w:val="single" w:sz="4" w:space="0" w:color="auto"/>
        <w:left w:val="single" w:sz="4" w:space="0" w:color="auto"/>
        <w:right w:val="single" w:sz="4" w:space="0" w:color="auto"/>
      </w:pBdr>
      <w:suppressAutoHyphens w:val="0"/>
      <w:spacing w:before="100" w:beforeAutospacing="1" w:after="100" w:afterAutospacing="1" w:line="240" w:lineRule="auto"/>
      <w:jc w:val="center"/>
    </w:pPr>
    <w:rPr>
      <w:rFonts w:eastAsia="Times New Roman" w:cs="Times New Roman"/>
      <w:szCs w:val="24"/>
      <w:lang w:eastAsia="ru-RU"/>
    </w:rPr>
  </w:style>
  <w:style w:type="paragraph" w:customStyle="1" w:styleId="xl90">
    <w:name w:val="xl90"/>
    <w:basedOn w:val="a1"/>
    <w:rsid w:val="00186DCF"/>
    <w:pPr>
      <w:pBdr>
        <w:left w:val="single" w:sz="4" w:space="0" w:color="auto"/>
        <w:right w:val="single" w:sz="4" w:space="0" w:color="auto"/>
      </w:pBdr>
      <w:suppressAutoHyphens w:val="0"/>
      <w:spacing w:before="100" w:beforeAutospacing="1" w:after="100" w:afterAutospacing="1" w:line="240" w:lineRule="auto"/>
      <w:jc w:val="center"/>
    </w:pPr>
    <w:rPr>
      <w:rFonts w:eastAsia="Times New Roman" w:cs="Times New Roman"/>
      <w:szCs w:val="24"/>
      <w:lang w:eastAsia="ru-RU"/>
    </w:rPr>
  </w:style>
  <w:style w:type="paragraph" w:customStyle="1" w:styleId="xl91">
    <w:name w:val="xl91"/>
    <w:basedOn w:val="a1"/>
    <w:rsid w:val="00186DCF"/>
    <w:pPr>
      <w:pBdr>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eastAsia="Times New Roman" w:cs="Times New Roman"/>
      <w:szCs w:val="24"/>
      <w:lang w:eastAsia="ru-RU"/>
    </w:rPr>
  </w:style>
  <w:style w:type="paragraph" w:customStyle="1" w:styleId="xl92">
    <w:name w:val="xl92"/>
    <w:basedOn w:val="a1"/>
    <w:rsid w:val="00186DCF"/>
    <w:pPr>
      <w:pBdr>
        <w:top w:val="single" w:sz="4" w:space="0" w:color="auto"/>
        <w:left w:val="single" w:sz="4" w:space="0" w:color="auto"/>
        <w:right w:val="single" w:sz="4" w:space="0" w:color="auto"/>
      </w:pBdr>
      <w:suppressAutoHyphens w:val="0"/>
      <w:spacing w:before="100" w:beforeAutospacing="1" w:after="100" w:afterAutospacing="1" w:line="240" w:lineRule="auto"/>
      <w:jc w:val="center"/>
    </w:pPr>
    <w:rPr>
      <w:rFonts w:eastAsia="Times New Roman" w:cs="Times New Roman"/>
      <w:sz w:val="20"/>
      <w:szCs w:val="20"/>
      <w:lang w:eastAsia="ru-RU"/>
    </w:rPr>
  </w:style>
  <w:style w:type="paragraph" w:customStyle="1" w:styleId="xl93">
    <w:name w:val="xl93"/>
    <w:basedOn w:val="a1"/>
    <w:rsid w:val="00186DCF"/>
    <w:pPr>
      <w:pBdr>
        <w:left w:val="single" w:sz="4" w:space="0" w:color="auto"/>
        <w:right w:val="single" w:sz="4" w:space="0" w:color="auto"/>
      </w:pBdr>
      <w:suppressAutoHyphens w:val="0"/>
      <w:spacing w:before="100" w:beforeAutospacing="1" w:after="100" w:afterAutospacing="1" w:line="240" w:lineRule="auto"/>
      <w:jc w:val="center"/>
    </w:pPr>
    <w:rPr>
      <w:rFonts w:eastAsia="Times New Roman" w:cs="Times New Roman"/>
      <w:sz w:val="20"/>
      <w:szCs w:val="20"/>
      <w:lang w:eastAsia="ru-RU"/>
    </w:rPr>
  </w:style>
  <w:style w:type="paragraph" w:customStyle="1" w:styleId="xl94">
    <w:name w:val="xl94"/>
    <w:basedOn w:val="a1"/>
    <w:rsid w:val="00186DCF"/>
    <w:pPr>
      <w:pBdr>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eastAsia="Times New Roman" w:cs="Times New Roman"/>
      <w:sz w:val="20"/>
      <w:szCs w:val="20"/>
      <w:lang w:eastAsia="ru-RU"/>
    </w:rPr>
  </w:style>
  <w:style w:type="paragraph" w:customStyle="1" w:styleId="xl95">
    <w:name w:val="xl95"/>
    <w:basedOn w:val="a1"/>
    <w:rsid w:val="00186DCF"/>
    <w:pPr>
      <w:pBdr>
        <w:top w:val="single" w:sz="4" w:space="0" w:color="auto"/>
        <w:left w:val="single" w:sz="4" w:space="0" w:color="auto"/>
        <w:bottom w:val="single" w:sz="4" w:space="0" w:color="auto"/>
      </w:pBdr>
      <w:suppressAutoHyphens w:val="0"/>
      <w:spacing w:before="100" w:beforeAutospacing="1" w:after="100" w:afterAutospacing="1" w:line="240" w:lineRule="auto"/>
      <w:jc w:val="center"/>
    </w:pPr>
    <w:rPr>
      <w:rFonts w:eastAsia="Times New Roman" w:cs="Times New Roman"/>
      <w:szCs w:val="24"/>
      <w:lang w:eastAsia="ru-RU"/>
    </w:rPr>
  </w:style>
  <w:style w:type="paragraph" w:customStyle="1" w:styleId="xl96">
    <w:name w:val="xl96"/>
    <w:basedOn w:val="a1"/>
    <w:rsid w:val="00186DCF"/>
    <w:pPr>
      <w:pBdr>
        <w:top w:val="single" w:sz="4" w:space="0" w:color="auto"/>
        <w:bottom w:val="single" w:sz="4" w:space="0" w:color="auto"/>
      </w:pBdr>
      <w:suppressAutoHyphens w:val="0"/>
      <w:spacing w:before="100" w:beforeAutospacing="1" w:after="100" w:afterAutospacing="1" w:line="240" w:lineRule="auto"/>
      <w:jc w:val="center"/>
    </w:pPr>
    <w:rPr>
      <w:rFonts w:eastAsia="Times New Roman" w:cs="Times New Roman"/>
      <w:szCs w:val="24"/>
      <w:lang w:eastAsia="ru-RU"/>
    </w:rPr>
  </w:style>
  <w:style w:type="paragraph" w:customStyle="1" w:styleId="xl97">
    <w:name w:val="xl97"/>
    <w:basedOn w:val="a1"/>
    <w:rsid w:val="00186DCF"/>
    <w:pPr>
      <w:pBdr>
        <w:top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eastAsia="Times New Roman" w:cs="Times New Roman"/>
      <w:szCs w:val="24"/>
      <w:lang w:eastAsia="ru-RU"/>
    </w:rPr>
  </w:style>
  <w:style w:type="paragraph" w:customStyle="1" w:styleId="xl98">
    <w:name w:val="xl98"/>
    <w:basedOn w:val="a1"/>
    <w:rsid w:val="00186DCF"/>
    <w:pPr>
      <w:pBdr>
        <w:top w:val="single" w:sz="4" w:space="0" w:color="auto"/>
        <w:left w:val="single" w:sz="4" w:space="0" w:color="auto"/>
        <w:bottom w:val="single" w:sz="4" w:space="0" w:color="auto"/>
      </w:pBdr>
      <w:suppressAutoHyphens w:val="0"/>
      <w:spacing w:before="100" w:beforeAutospacing="1" w:after="100" w:afterAutospacing="1" w:line="240" w:lineRule="auto"/>
      <w:jc w:val="center"/>
    </w:pPr>
    <w:rPr>
      <w:rFonts w:eastAsia="Times New Roman" w:cs="Times New Roman"/>
      <w:szCs w:val="24"/>
      <w:lang w:eastAsia="ru-RU"/>
    </w:rPr>
  </w:style>
  <w:style w:type="paragraph" w:customStyle="1" w:styleId="xl99">
    <w:name w:val="xl99"/>
    <w:basedOn w:val="a1"/>
    <w:rsid w:val="00186DCF"/>
    <w:pPr>
      <w:pBdr>
        <w:top w:val="single" w:sz="4" w:space="0" w:color="auto"/>
        <w:bottom w:val="single" w:sz="4" w:space="0" w:color="auto"/>
      </w:pBdr>
      <w:suppressAutoHyphens w:val="0"/>
      <w:spacing w:before="100" w:beforeAutospacing="1" w:after="100" w:afterAutospacing="1" w:line="240" w:lineRule="auto"/>
      <w:jc w:val="center"/>
    </w:pPr>
    <w:rPr>
      <w:rFonts w:eastAsia="Times New Roman" w:cs="Times New Roman"/>
      <w:szCs w:val="24"/>
      <w:lang w:eastAsia="ru-RU"/>
    </w:rPr>
  </w:style>
  <w:style w:type="paragraph" w:customStyle="1" w:styleId="xl100">
    <w:name w:val="xl100"/>
    <w:basedOn w:val="a1"/>
    <w:rsid w:val="00186DCF"/>
    <w:pPr>
      <w:pBdr>
        <w:top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eastAsia="Times New Roman" w:cs="Times New Roman"/>
      <w:szCs w:val="24"/>
      <w:lang w:eastAsia="ru-RU"/>
    </w:rPr>
  </w:style>
  <w:style w:type="character" w:customStyle="1" w:styleId="affff">
    <w:name w:val="П.З. Знак Знак"/>
    <w:locked/>
    <w:rsid w:val="00186DCF"/>
    <w:rPr>
      <w:sz w:val="24"/>
      <w:szCs w:val="28"/>
    </w:rPr>
  </w:style>
  <w:style w:type="paragraph" w:customStyle="1" w:styleId="affff0">
    <w:name w:val="Таблица(шапка)"/>
    <w:basedOn w:val="a1"/>
    <w:semiHidden/>
    <w:rsid w:val="00186DCF"/>
    <w:pPr>
      <w:suppressAutoHyphens w:val="0"/>
      <w:jc w:val="center"/>
    </w:pPr>
    <w:rPr>
      <w:rFonts w:eastAsia="Times New Roman" w:cs="Times New Roman"/>
      <w:sz w:val="16"/>
      <w:szCs w:val="20"/>
      <w:lang w:eastAsia="ru-RU"/>
    </w:rPr>
  </w:style>
  <w:style w:type="paragraph" w:customStyle="1" w:styleId="affff1">
    <w:name w:val="Чертежный"/>
    <w:rsid w:val="00186DCF"/>
    <w:pPr>
      <w:spacing w:after="0" w:line="240" w:lineRule="auto"/>
      <w:jc w:val="both"/>
    </w:pPr>
    <w:rPr>
      <w:rFonts w:ascii="ISOCPEUR" w:eastAsia="Times New Roman" w:hAnsi="ISOCPEUR" w:cs="Times New Roman"/>
      <w:i/>
      <w:sz w:val="28"/>
      <w:szCs w:val="20"/>
      <w:lang w:val="uk-UA" w:eastAsia="ru-RU"/>
    </w:rPr>
  </w:style>
  <w:style w:type="paragraph" w:customStyle="1" w:styleId="140">
    <w:name w:val="Таблица 14"/>
    <w:rsid w:val="00186DCF"/>
    <w:pPr>
      <w:spacing w:after="0" w:line="240" w:lineRule="auto"/>
    </w:pPr>
    <w:rPr>
      <w:rFonts w:ascii="Calibri" w:eastAsia="Times New Roman" w:hAnsi="Calibri" w:cs="Times New Roman"/>
      <w:sz w:val="20"/>
      <w:szCs w:val="28"/>
      <w:lang w:val="x-none" w:eastAsia="x-none"/>
    </w:rPr>
  </w:style>
  <w:style w:type="paragraph" w:customStyle="1" w:styleId="affff2">
    <w:name w:val="Нормальный"/>
    <w:uiPriority w:val="99"/>
    <w:rsid w:val="00186DCF"/>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6">
    <w:name w:val="Основной текст3"/>
    <w:basedOn w:val="a1"/>
    <w:rsid w:val="00186DCF"/>
    <w:pPr>
      <w:shd w:val="clear" w:color="auto" w:fill="FFFFFF"/>
      <w:spacing w:line="274" w:lineRule="exact"/>
    </w:pPr>
    <w:rPr>
      <w:rFonts w:eastAsia="Times New Roman"/>
      <w:sz w:val="20"/>
      <w:szCs w:val="20"/>
    </w:rPr>
  </w:style>
  <w:style w:type="character" w:customStyle="1" w:styleId="epm">
    <w:name w:val="epm"/>
    <w:rsid w:val="00186DCF"/>
  </w:style>
  <w:style w:type="character" w:customStyle="1" w:styleId="53">
    <w:name w:val="Основной текст5"/>
    <w:rsid w:val="00186DCF"/>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paragraph" w:customStyle="1" w:styleId="72">
    <w:name w:val="Основной текст7"/>
    <w:basedOn w:val="a1"/>
    <w:link w:val="afff8"/>
    <w:rsid w:val="00186DCF"/>
    <w:pPr>
      <w:widowControl w:val="0"/>
      <w:shd w:val="clear" w:color="auto" w:fill="FFFFFF"/>
      <w:suppressAutoHyphens w:val="0"/>
      <w:spacing w:before="120" w:line="0" w:lineRule="atLeast"/>
      <w:jc w:val="right"/>
    </w:pPr>
    <w:rPr>
      <w:rFonts w:asciiTheme="minorHAnsi" w:eastAsiaTheme="minorHAnsi" w:hAnsiTheme="minorHAnsi" w:cstheme="minorBidi"/>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315</TotalTime>
  <Pages>1</Pages>
  <Words>2592</Words>
  <Characters>14780</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Бокарева</dc:creator>
  <cp:keywords/>
  <dc:description/>
  <cp:lastModifiedBy>S</cp:lastModifiedBy>
  <cp:revision>6</cp:revision>
  <cp:lastPrinted>2024-02-20T07:24:00Z</cp:lastPrinted>
  <dcterms:created xsi:type="dcterms:W3CDTF">2024-01-31T13:53:00Z</dcterms:created>
  <dcterms:modified xsi:type="dcterms:W3CDTF">2024-02-20T07:24:00Z</dcterms:modified>
</cp:coreProperties>
</file>